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B5F38" w:rsidRPr="00D2188F" w:rsidRDefault="00F621FD" w:rsidP="00F621FD">
      <w:pPr>
        <w:tabs>
          <w:tab w:val="left" w:pos="1474"/>
        </w:tabs>
      </w:pPr>
      <w:r>
        <w:rPr>
          <w:sz w:val="28"/>
          <w:szCs w:val="28"/>
        </w:rPr>
        <w:t xml:space="preserve">      </w:t>
      </w:r>
      <w:r w:rsidR="00D2188F">
        <w:rPr>
          <w:noProof/>
        </w:rPr>
        <w:drawing>
          <wp:inline distT="0" distB="0" distL="0" distR="0">
            <wp:extent cx="6031865" cy="83026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031865" cy="830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21FD" w:rsidRDefault="00F621FD" w:rsidP="00F621FD">
      <w:pPr>
        <w:tabs>
          <w:tab w:val="left" w:pos="1474"/>
        </w:tabs>
        <w:rPr>
          <w:sz w:val="28"/>
          <w:szCs w:val="28"/>
        </w:rPr>
      </w:pPr>
    </w:p>
    <w:p w:rsidR="00D2188F" w:rsidRDefault="00D2188F" w:rsidP="00F22746">
      <w:pPr>
        <w:tabs>
          <w:tab w:val="left" w:pos="1474"/>
        </w:tabs>
        <w:jc w:val="right"/>
        <w:rPr>
          <w:sz w:val="28"/>
          <w:szCs w:val="28"/>
        </w:rPr>
      </w:pPr>
    </w:p>
    <w:p w:rsidR="00D2188F" w:rsidRDefault="00D2188F" w:rsidP="00F22746">
      <w:pPr>
        <w:tabs>
          <w:tab w:val="left" w:pos="1474"/>
        </w:tabs>
        <w:jc w:val="right"/>
        <w:rPr>
          <w:sz w:val="28"/>
          <w:szCs w:val="28"/>
        </w:rPr>
      </w:pPr>
    </w:p>
    <w:p w:rsidR="00D2188F" w:rsidRDefault="00D2188F" w:rsidP="00F22746">
      <w:pPr>
        <w:tabs>
          <w:tab w:val="left" w:pos="1474"/>
        </w:tabs>
        <w:jc w:val="right"/>
        <w:rPr>
          <w:sz w:val="28"/>
          <w:szCs w:val="28"/>
        </w:rPr>
      </w:pPr>
      <w:bookmarkStart w:id="0" w:name="_GoBack"/>
      <w:bookmarkEnd w:id="0"/>
    </w:p>
    <w:p w:rsidR="00DB5F38" w:rsidRPr="00DB5F38" w:rsidRDefault="00DB5F38" w:rsidP="00D2188F">
      <w:pPr>
        <w:pStyle w:val="a3"/>
        <w:jc w:val="center"/>
        <w:rPr>
          <w:b/>
          <w:sz w:val="40"/>
          <w:szCs w:val="40"/>
        </w:rPr>
      </w:pPr>
      <w:r w:rsidRPr="00DB5F38">
        <w:rPr>
          <w:b/>
          <w:sz w:val="40"/>
          <w:szCs w:val="40"/>
        </w:rPr>
        <w:t>Паспорт программы</w:t>
      </w:r>
    </w:p>
    <w:p w:rsidR="00DB5F38" w:rsidRDefault="00DB5F38" w:rsidP="00DB5F38">
      <w:pPr>
        <w:pStyle w:val="a3"/>
        <w:rPr>
          <w:sz w:val="28"/>
          <w:szCs w:val="28"/>
        </w:rPr>
      </w:pPr>
    </w:p>
    <w:p w:rsidR="00DB5F38" w:rsidRDefault="00DB5F38" w:rsidP="00DB5F38">
      <w:pPr>
        <w:rPr>
          <w:sz w:val="28"/>
          <w:szCs w:val="28"/>
        </w:rPr>
      </w:pPr>
      <w:r w:rsidRPr="00DB5F38">
        <w:rPr>
          <w:b/>
          <w:sz w:val="28"/>
          <w:szCs w:val="28"/>
        </w:rPr>
        <w:t>Наименование программы</w:t>
      </w:r>
      <w:r>
        <w:rPr>
          <w:sz w:val="28"/>
          <w:szCs w:val="28"/>
        </w:rPr>
        <w:t>:</w:t>
      </w:r>
      <w:r w:rsidRPr="00DB5F38">
        <w:rPr>
          <w:sz w:val="72"/>
          <w:szCs w:val="72"/>
        </w:rPr>
        <w:t xml:space="preserve"> </w:t>
      </w:r>
      <w:r w:rsidRPr="00DB5F38">
        <w:rPr>
          <w:sz w:val="28"/>
          <w:szCs w:val="28"/>
        </w:rPr>
        <w:t xml:space="preserve">Образовательная программа группы кратковременного пребывания </w:t>
      </w:r>
      <w:r>
        <w:rPr>
          <w:sz w:val="28"/>
          <w:szCs w:val="28"/>
        </w:rPr>
        <w:t xml:space="preserve"> </w:t>
      </w:r>
      <w:r w:rsidR="00F621FD">
        <w:rPr>
          <w:sz w:val="28"/>
          <w:szCs w:val="28"/>
        </w:rPr>
        <w:t>для детей 3,5</w:t>
      </w:r>
      <w:r w:rsidRPr="00DB5F38">
        <w:rPr>
          <w:sz w:val="28"/>
          <w:szCs w:val="28"/>
        </w:rPr>
        <w:t xml:space="preserve"> – 6</w:t>
      </w:r>
      <w:r w:rsidR="00F621FD">
        <w:rPr>
          <w:sz w:val="28"/>
          <w:szCs w:val="28"/>
        </w:rPr>
        <w:t>,5</w:t>
      </w:r>
      <w:r w:rsidRPr="00DB5F38">
        <w:rPr>
          <w:sz w:val="28"/>
          <w:szCs w:val="28"/>
        </w:rPr>
        <w:t xml:space="preserve"> лет (не посещающих дошкольные учреждения)</w:t>
      </w:r>
      <w:r>
        <w:rPr>
          <w:sz w:val="28"/>
          <w:szCs w:val="28"/>
        </w:rPr>
        <w:t xml:space="preserve"> </w:t>
      </w:r>
      <w:r w:rsidRPr="00DB5F38">
        <w:rPr>
          <w:sz w:val="28"/>
          <w:szCs w:val="28"/>
        </w:rPr>
        <w:t>М</w:t>
      </w:r>
      <w:r w:rsidR="00F621FD">
        <w:rPr>
          <w:sz w:val="28"/>
          <w:szCs w:val="28"/>
        </w:rPr>
        <w:t>К</w:t>
      </w:r>
      <w:r w:rsidRPr="00DB5F38">
        <w:rPr>
          <w:sz w:val="28"/>
          <w:szCs w:val="28"/>
        </w:rPr>
        <w:t xml:space="preserve">ОУ </w:t>
      </w:r>
      <w:r w:rsidR="00F22746">
        <w:rPr>
          <w:sz w:val="28"/>
          <w:szCs w:val="28"/>
        </w:rPr>
        <w:t>«Аранская</w:t>
      </w:r>
      <w:r w:rsidR="00F621FD">
        <w:rPr>
          <w:sz w:val="28"/>
          <w:szCs w:val="28"/>
        </w:rPr>
        <w:t xml:space="preserve"> СОШ</w:t>
      </w:r>
      <w:r w:rsidR="00F22746">
        <w:rPr>
          <w:sz w:val="28"/>
          <w:szCs w:val="28"/>
        </w:rPr>
        <w:t xml:space="preserve"> им. Ю.М. Магомедова</w:t>
      </w:r>
      <w:r w:rsidR="00F621FD">
        <w:rPr>
          <w:sz w:val="28"/>
          <w:szCs w:val="28"/>
        </w:rPr>
        <w:t>»</w:t>
      </w:r>
    </w:p>
    <w:p w:rsidR="00DB5F38" w:rsidRDefault="00DB5F38" w:rsidP="00DB5F38">
      <w:pPr>
        <w:rPr>
          <w:sz w:val="28"/>
          <w:szCs w:val="28"/>
        </w:rPr>
      </w:pPr>
    </w:p>
    <w:p w:rsidR="00DB5F38" w:rsidRDefault="00DB5F38" w:rsidP="00DB5F38">
      <w:pPr>
        <w:rPr>
          <w:sz w:val="28"/>
          <w:szCs w:val="28"/>
        </w:rPr>
      </w:pPr>
      <w:r w:rsidRPr="00DB5F38">
        <w:rPr>
          <w:b/>
          <w:sz w:val="28"/>
          <w:szCs w:val="28"/>
        </w:rPr>
        <w:t>Дата утверждения</w:t>
      </w:r>
      <w:r>
        <w:rPr>
          <w:sz w:val="28"/>
          <w:szCs w:val="28"/>
        </w:rPr>
        <w:t>:       _________________</w:t>
      </w:r>
    </w:p>
    <w:p w:rsidR="00DB5F38" w:rsidRDefault="00DB5F38" w:rsidP="00DB5F38">
      <w:pPr>
        <w:rPr>
          <w:sz w:val="28"/>
          <w:szCs w:val="28"/>
        </w:rPr>
      </w:pPr>
    </w:p>
    <w:p w:rsidR="00DB5F38" w:rsidRDefault="00DB5F38" w:rsidP="00DB5F38">
      <w:pPr>
        <w:rPr>
          <w:sz w:val="28"/>
          <w:szCs w:val="28"/>
        </w:rPr>
      </w:pPr>
      <w:r w:rsidRPr="00DB5F38">
        <w:rPr>
          <w:b/>
          <w:sz w:val="28"/>
          <w:szCs w:val="28"/>
        </w:rPr>
        <w:t>Срок реализации:</w:t>
      </w:r>
      <w:r w:rsidR="00F22746">
        <w:rPr>
          <w:sz w:val="28"/>
          <w:szCs w:val="28"/>
        </w:rPr>
        <w:t xml:space="preserve">        2022 – 2023</w:t>
      </w:r>
      <w:r>
        <w:rPr>
          <w:sz w:val="28"/>
          <w:szCs w:val="28"/>
        </w:rPr>
        <w:t>гг.</w:t>
      </w:r>
    </w:p>
    <w:p w:rsidR="00DB5F38" w:rsidRDefault="00DB5F38" w:rsidP="00DB5F38">
      <w:pPr>
        <w:rPr>
          <w:sz w:val="28"/>
          <w:szCs w:val="28"/>
        </w:rPr>
      </w:pPr>
    </w:p>
    <w:p w:rsidR="00DB5F38" w:rsidRDefault="00D55E2E" w:rsidP="00DB5F38">
      <w:pPr>
        <w:rPr>
          <w:sz w:val="28"/>
          <w:szCs w:val="28"/>
        </w:rPr>
      </w:pPr>
      <w:r>
        <w:rPr>
          <w:b/>
          <w:sz w:val="28"/>
          <w:szCs w:val="28"/>
        </w:rPr>
        <w:t>Автор</w:t>
      </w:r>
      <w:r w:rsidR="00DB5F38" w:rsidRPr="00DB5F38">
        <w:rPr>
          <w:b/>
          <w:sz w:val="28"/>
          <w:szCs w:val="28"/>
        </w:rPr>
        <w:t xml:space="preserve"> разработки</w:t>
      </w:r>
      <w:r w:rsidR="00DB5F38">
        <w:rPr>
          <w:sz w:val="28"/>
          <w:szCs w:val="28"/>
        </w:rPr>
        <w:t>:     программа составл</w:t>
      </w:r>
      <w:r w:rsidR="00F22746">
        <w:rPr>
          <w:sz w:val="28"/>
          <w:szCs w:val="28"/>
        </w:rPr>
        <w:t>ена  директором МКОУ « Аранская</w:t>
      </w:r>
      <w:r w:rsidR="00F621FD">
        <w:rPr>
          <w:sz w:val="28"/>
          <w:szCs w:val="28"/>
        </w:rPr>
        <w:t xml:space="preserve"> СОШ</w:t>
      </w:r>
      <w:r w:rsidR="00F22746">
        <w:rPr>
          <w:sz w:val="28"/>
          <w:szCs w:val="28"/>
        </w:rPr>
        <w:t xml:space="preserve"> им. Ю.М. Магомедова</w:t>
      </w:r>
      <w:r w:rsidR="00F621FD">
        <w:rPr>
          <w:sz w:val="28"/>
          <w:szCs w:val="28"/>
        </w:rPr>
        <w:t>»</w:t>
      </w:r>
    </w:p>
    <w:p w:rsidR="00DB5F38" w:rsidRDefault="00DB5F38" w:rsidP="00DB5F38">
      <w:pPr>
        <w:rPr>
          <w:sz w:val="28"/>
          <w:szCs w:val="28"/>
        </w:rPr>
      </w:pPr>
    </w:p>
    <w:p w:rsidR="00D55E2E" w:rsidRDefault="00D55E2E" w:rsidP="00DB5F38">
      <w:pPr>
        <w:rPr>
          <w:sz w:val="28"/>
          <w:szCs w:val="28"/>
        </w:rPr>
      </w:pPr>
    </w:p>
    <w:p w:rsidR="00D55E2E" w:rsidRDefault="00D55E2E" w:rsidP="00DB5F38">
      <w:pPr>
        <w:rPr>
          <w:sz w:val="28"/>
          <w:szCs w:val="28"/>
        </w:rPr>
      </w:pPr>
    </w:p>
    <w:p w:rsidR="00DB5F38" w:rsidRDefault="00DB5F38" w:rsidP="00DB5F38">
      <w:pPr>
        <w:rPr>
          <w:sz w:val="28"/>
          <w:szCs w:val="28"/>
        </w:rPr>
      </w:pPr>
    </w:p>
    <w:p w:rsidR="00DB5F38" w:rsidRDefault="00DB5F38" w:rsidP="00DB5F38">
      <w:pPr>
        <w:rPr>
          <w:b/>
          <w:sz w:val="32"/>
          <w:szCs w:val="32"/>
        </w:rPr>
      </w:pPr>
      <w:r w:rsidRPr="00DB5F38">
        <w:rPr>
          <w:b/>
          <w:sz w:val="32"/>
          <w:szCs w:val="32"/>
        </w:rPr>
        <w:t>Содержание</w:t>
      </w:r>
      <w:r w:rsidR="006258CF">
        <w:rPr>
          <w:b/>
          <w:sz w:val="32"/>
          <w:szCs w:val="32"/>
        </w:rPr>
        <w:t xml:space="preserve"> программы</w:t>
      </w:r>
      <w:r w:rsidRPr="00DB5F38">
        <w:rPr>
          <w:b/>
          <w:sz w:val="32"/>
          <w:szCs w:val="32"/>
        </w:rPr>
        <w:t>:</w:t>
      </w:r>
    </w:p>
    <w:p w:rsidR="00DB5F38" w:rsidRDefault="00DB5F38" w:rsidP="00DB5F38">
      <w:pPr>
        <w:rPr>
          <w:b/>
          <w:sz w:val="32"/>
          <w:szCs w:val="32"/>
        </w:rPr>
      </w:pPr>
    </w:p>
    <w:p w:rsidR="006258CF" w:rsidRDefault="00DB5F38" w:rsidP="00DB5F38">
      <w:pPr>
        <w:rPr>
          <w:sz w:val="32"/>
          <w:szCs w:val="32"/>
        </w:rPr>
      </w:pPr>
      <w:r>
        <w:rPr>
          <w:sz w:val="32"/>
          <w:szCs w:val="32"/>
        </w:rPr>
        <w:t>1.</w:t>
      </w:r>
      <w:r w:rsidR="006258CF">
        <w:rPr>
          <w:sz w:val="32"/>
          <w:szCs w:val="32"/>
        </w:rPr>
        <w:t>Пояснительная записка</w:t>
      </w:r>
    </w:p>
    <w:p w:rsidR="00DB5F38" w:rsidRDefault="006258CF" w:rsidP="00DB5F38">
      <w:pPr>
        <w:rPr>
          <w:sz w:val="32"/>
          <w:szCs w:val="32"/>
        </w:rPr>
      </w:pPr>
      <w:r>
        <w:rPr>
          <w:sz w:val="32"/>
          <w:szCs w:val="32"/>
        </w:rPr>
        <w:t>2. Организация режима пребывания детей в ОУ</w:t>
      </w:r>
    </w:p>
    <w:p w:rsidR="00DB5F38" w:rsidRDefault="006258CF" w:rsidP="00DB5F38">
      <w:pPr>
        <w:rPr>
          <w:sz w:val="32"/>
          <w:szCs w:val="32"/>
        </w:rPr>
      </w:pPr>
      <w:r>
        <w:rPr>
          <w:sz w:val="32"/>
          <w:szCs w:val="32"/>
        </w:rPr>
        <w:t>3.Содержание психолого – педагогической работы с детьми</w:t>
      </w:r>
    </w:p>
    <w:p w:rsidR="00DB5F38" w:rsidRPr="00770017" w:rsidRDefault="00DB5F38" w:rsidP="00DB5F38">
      <w:pPr>
        <w:rPr>
          <w:sz w:val="28"/>
          <w:szCs w:val="28"/>
        </w:rPr>
      </w:pPr>
      <w:r>
        <w:rPr>
          <w:sz w:val="32"/>
          <w:szCs w:val="32"/>
        </w:rPr>
        <w:t>4.</w:t>
      </w:r>
      <w:r w:rsidR="00163D08">
        <w:rPr>
          <w:sz w:val="32"/>
          <w:szCs w:val="32"/>
        </w:rPr>
        <w:t>Система мо</w:t>
      </w:r>
      <w:r w:rsidR="004416CC">
        <w:rPr>
          <w:sz w:val="32"/>
          <w:szCs w:val="32"/>
        </w:rPr>
        <w:t>ниторинга достижения</w:t>
      </w:r>
      <w:r w:rsidR="00163D08">
        <w:rPr>
          <w:sz w:val="32"/>
          <w:szCs w:val="32"/>
        </w:rPr>
        <w:t xml:space="preserve"> детьми планируемых результатов освоения программы</w:t>
      </w:r>
      <w:r w:rsidR="00836F35">
        <w:rPr>
          <w:sz w:val="32"/>
          <w:szCs w:val="32"/>
        </w:rPr>
        <w:t xml:space="preserve"> </w:t>
      </w:r>
    </w:p>
    <w:p w:rsidR="0063179B" w:rsidRDefault="0063179B" w:rsidP="0063179B">
      <w:pPr>
        <w:rPr>
          <w:sz w:val="32"/>
          <w:szCs w:val="32"/>
        </w:rPr>
      </w:pPr>
      <w:r>
        <w:rPr>
          <w:sz w:val="32"/>
          <w:szCs w:val="32"/>
        </w:rPr>
        <w:t>5.Планиру</w:t>
      </w:r>
      <w:r w:rsidR="00774A22">
        <w:rPr>
          <w:sz w:val="32"/>
          <w:szCs w:val="32"/>
        </w:rPr>
        <w:t>емые результаты освоения детьми</w:t>
      </w:r>
      <w:r>
        <w:rPr>
          <w:sz w:val="32"/>
          <w:szCs w:val="32"/>
        </w:rPr>
        <w:t xml:space="preserve"> программы</w:t>
      </w:r>
    </w:p>
    <w:p w:rsidR="00DB5F38" w:rsidRDefault="00DB5F38" w:rsidP="00DB5F38">
      <w:pPr>
        <w:rPr>
          <w:sz w:val="28"/>
          <w:szCs w:val="28"/>
        </w:rPr>
      </w:pPr>
    </w:p>
    <w:p w:rsidR="00DB5F38" w:rsidRDefault="00DB5F38" w:rsidP="00DB5F38">
      <w:pPr>
        <w:rPr>
          <w:sz w:val="28"/>
          <w:szCs w:val="28"/>
        </w:rPr>
      </w:pPr>
    </w:p>
    <w:p w:rsidR="00DB5F38" w:rsidRDefault="00DB5F38" w:rsidP="00DB5F38">
      <w:pPr>
        <w:rPr>
          <w:sz w:val="28"/>
          <w:szCs w:val="28"/>
        </w:rPr>
      </w:pPr>
    </w:p>
    <w:p w:rsidR="00DB5F38" w:rsidRDefault="00DB5F38" w:rsidP="00DB5F38">
      <w:pPr>
        <w:rPr>
          <w:sz w:val="28"/>
          <w:szCs w:val="28"/>
        </w:rPr>
      </w:pPr>
    </w:p>
    <w:p w:rsidR="00DB5F38" w:rsidRDefault="00DB5F38" w:rsidP="00DB5F38">
      <w:pPr>
        <w:rPr>
          <w:sz w:val="28"/>
          <w:szCs w:val="28"/>
        </w:rPr>
      </w:pPr>
    </w:p>
    <w:p w:rsidR="00DB5F38" w:rsidRDefault="00DB5F38" w:rsidP="00DB5F38">
      <w:pPr>
        <w:rPr>
          <w:sz w:val="28"/>
          <w:szCs w:val="28"/>
        </w:rPr>
      </w:pPr>
    </w:p>
    <w:p w:rsidR="00DB5F38" w:rsidRDefault="00DB5F38" w:rsidP="00DB5F38">
      <w:pPr>
        <w:rPr>
          <w:sz w:val="28"/>
          <w:szCs w:val="28"/>
        </w:rPr>
      </w:pPr>
    </w:p>
    <w:p w:rsidR="00DB5F38" w:rsidRDefault="00DB5F38" w:rsidP="00DB5F38">
      <w:pPr>
        <w:rPr>
          <w:sz w:val="28"/>
          <w:szCs w:val="28"/>
        </w:rPr>
      </w:pPr>
    </w:p>
    <w:p w:rsidR="00DB5F38" w:rsidRDefault="00DB5F38" w:rsidP="00DB5F38">
      <w:pPr>
        <w:rPr>
          <w:sz w:val="28"/>
          <w:szCs w:val="28"/>
        </w:rPr>
      </w:pPr>
    </w:p>
    <w:p w:rsidR="00DB5F38" w:rsidRDefault="00DB5F38" w:rsidP="00DB5F38">
      <w:pPr>
        <w:rPr>
          <w:sz w:val="28"/>
          <w:szCs w:val="28"/>
        </w:rPr>
      </w:pPr>
    </w:p>
    <w:p w:rsidR="00163D08" w:rsidRDefault="00163D08" w:rsidP="00DB5F38">
      <w:pPr>
        <w:rPr>
          <w:sz w:val="28"/>
          <w:szCs w:val="28"/>
        </w:rPr>
      </w:pPr>
    </w:p>
    <w:p w:rsidR="00163D08" w:rsidRDefault="00163D08" w:rsidP="00DB5F38">
      <w:pPr>
        <w:rPr>
          <w:sz w:val="28"/>
          <w:szCs w:val="28"/>
        </w:rPr>
      </w:pPr>
    </w:p>
    <w:p w:rsidR="00163D08" w:rsidRDefault="00163D08" w:rsidP="00DB5F38">
      <w:pPr>
        <w:rPr>
          <w:sz w:val="28"/>
          <w:szCs w:val="28"/>
        </w:rPr>
      </w:pPr>
    </w:p>
    <w:p w:rsidR="00163D08" w:rsidRDefault="00163D08" w:rsidP="00DB5F38">
      <w:pPr>
        <w:rPr>
          <w:sz w:val="28"/>
          <w:szCs w:val="28"/>
        </w:rPr>
      </w:pPr>
    </w:p>
    <w:p w:rsidR="00163D08" w:rsidRDefault="00163D08" w:rsidP="00DB5F38">
      <w:pPr>
        <w:rPr>
          <w:sz w:val="28"/>
          <w:szCs w:val="28"/>
        </w:rPr>
      </w:pPr>
    </w:p>
    <w:p w:rsidR="00163D08" w:rsidRDefault="00163D08" w:rsidP="00DB5F38">
      <w:pPr>
        <w:rPr>
          <w:sz w:val="28"/>
          <w:szCs w:val="28"/>
        </w:rPr>
      </w:pPr>
    </w:p>
    <w:p w:rsidR="00163D08" w:rsidRDefault="00163D08" w:rsidP="00DB5F38">
      <w:pPr>
        <w:rPr>
          <w:sz w:val="28"/>
          <w:szCs w:val="28"/>
        </w:rPr>
      </w:pPr>
    </w:p>
    <w:p w:rsidR="00163D08" w:rsidRDefault="00163D08" w:rsidP="00163D08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63069" w:rsidRPr="00DD60E1" w:rsidRDefault="00363069" w:rsidP="00163D08">
      <w:pPr>
        <w:pStyle w:val="a3"/>
        <w:rPr>
          <w:i/>
          <w:sz w:val="28"/>
          <w:szCs w:val="28"/>
        </w:rPr>
      </w:pPr>
    </w:p>
    <w:p w:rsidR="00163D08" w:rsidRDefault="00163D08" w:rsidP="00163D08">
      <w:pPr>
        <w:pStyle w:val="a3"/>
        <w:jc w:val="center"/>
        <w:rPr>
          <w:rFonts w:eastAsia="Times New Roman"/>
          <w:b/>
          <w:bCs/>
          <w:color w:val="000000"/>
          <w:spacing w:val="-15"/>
          <w:sz w:val="36"/>
          <w:szCs w:val="36"/>
        </w:rPr>
      </w:pPr>
      <w:r w:rsidRPr="00C27668">
        <w:rPr>
          <w:rFonts w:eastAsia="Times New Roman"/>
          <w:b/>
          <w:bCs/>
          <w:color w:val="000000"/>
          <w:spacing w:val="-15"/>
          <w:sz w:val="36"/>
          <w:szCs w:val="36"/>
        </w:rPr>
        <w:t>Пояснительная записка</w:t>
      </w:r>
    </w:p>
    <w:p w:rsidR="00937E9B" w:rsidRPr="00C27668" w:rsidRDefault="00937E9B" w:rsidP="00163D08">
      <w:pPr>
        <w:pStyle w:val="a3"/>
        <w:jc w:val="center"/>
        <w:rPr>
          <w:rFonts w:eastAsia="Times New Roman"/>
          <w:b/>
          <w:bCs/>
          <w:i/>
          <w:color w:val="000000"/>
          <w:spacing w:val="-15"/>
          <w:sz w:val="36"/>
          <w:szCs w:val="36"/>
        </w:rPr>
      </w:pPr>
    </w:p>
    <w:p w:rsidR="00163D08" w:rsidRPr="00DD60E1" w:rsidRDefault="00937E9B" w:rsidP="00163D08">
      <w:pPr>
        <w:pStyle w:val="a3"/>
        <w:rPr>
          <w:i/>
          <w:sz w:val="28"/>
          <w:szCs w:val="28"/>
        </w:rPr>
      </w:pPr>
      <w:r>
        <w:rPr>
          <w:rFonts w:eastAsia="Times New Roman"/>
          <w:b/>
          <w:bCs/>
          <w:color w:val="000000"/>
          <w:spacing w:val="-15"/>
          <w:sz w:val="28"/>
          <w:szCs w:val="28"/>
        </w:rPr>
        <w:t xml:space="preserve">         </w:t>
      </w:r>
      <w:r w:rsidR="00163D08" w:rsidRPr="00DD60E1">
        <w:rPr>
          <w:rFonts w:eastAsia="Times New Roman"/>
          <w:color w:val="000000"/>
          <w:spacing w:val="-6"/>
          <w:sz w:val="28"/>
          <w:szCs w:val="28"/>
        </w:rPr>
        <w:t>В Приоритетных направлениях развития россий</w:t>
      </w:r>
      <w:r w:rsidR="00163D08" w:rsidRPr="00DD60E1">
        <w:rPr>
          <w:rFonts w:eastAsia="Times New Roman"/>
          <w:color w:val="000000"/>
          <w:spacing w:val="-6"/>
          <w:sz w:val="28"/>
          <w:szCs w:val="28"/>
        </w:rPr>
        <w:softHyphen/>
      </w:r>
      <w:r w:rsidR="00163D08" w:rsidRPr="00DD60E1">
        <w:rPr>
          <w:rFonts w:eastAsia="Times New Roman"/>
          <w:color w:val="000000"/>
          <w:spacing w:val="-8"/>
          <w:sz w:val="28"/>
          <w:szCs w:val="28"/>
        </w:rPr>
        <w:t>ской систе</w:t>
      </w:r>
      <w:r w:rsidR="00F621FD">
        <w:rPr>
          <w:rFonts w:eastAsia="Times New Roman"/>
          <w:color w:val="000000"/>
          <w:spacing w:val="-8"/>
          <w:sz w:val="28"/>
          <w:szCs w:val="28"/>
        </w:rPr>
        <w:t>мы образования на период до 2018</w:t>
      </w:r>
      <w:r w:rsidR="00163D08" w:rsidRPr="00DD60E1">
        <w:rPr>
          <w:rFonts w:eastAsia="Times New Roman"/>
          <w:color w:val="000000"/>
          <w:spacing w:val="-8"/>
          <w:sz w:val="28"/>
          <w:szCs w:val="28"/>
        </w:rPr>
        <w:t xml:space="preserve"> года дошко</w:t>
      </w:r>
      <w:r w:rsidR="00163D08" w:rsidRPr="00DD60E1">
        <w:rPr>
          <w:rFonts w:eastAsia="Times New Roman"/>
          <w:color w:val="000000"/>
          <w:spacing w:val="-8"/>
          <w:sz w:val="28"/>
          <w:szCs w:val="28"/>
        </w:rPr>
        <w:softHyphen/>
      </w:r>
      <w:r w:rsidR="00163D08" w:rsidRPr="00DD60E1">
        <w:rPr>
          <w:rFonts w:eastAsia="Times New Roman"/>
          <w:color w:val="000000"/>
          <w:sz w:val="28"/>
          <w:szCs w:val="28"/>
        </w:rPr>
        <w:t xml:space="preserve">льному образованию и обеспечению равных стартовых </w:t>
      </w:r>
      <w:r w:rsidR="00163D08" w:rsidRPr="00DD60E1">
        <w:rPr>
          <w:rFonts w:eastAsia="Times New Roman"/>
          <w:color w:val="000000"/>
          <w:spacing w:val="-9"/>
          <w:sz w:val="28"/>
          <w:szCs w:val="28"/>
        </w:rPr>
        <w:t>возможностей детей для обучения в начальной школе бы</w:t>
      </w:r>
      <w:r w:rsidR="00163D08" w:rsidRPr="00DD60E1">
        <w:rPr>
          <w:rFonts w:eastAsia="Times New Roman"/>
          <w:color w:val="000000"/>
          <w:spacing w:val="-9"/>
          <w:sz w:val="28"/>
          <w:szCs w:val="28"/>
        </w:rPr>
        <w:softHyphen/>
      </w:r>
      <w:r w:rsidR="00163D08" w:rsidRPr="00DD60E1">
        <w:rPr>
          <w:rFonts w:eastAsia="Times New Roman"/>
          <w:color w:val="000000"/>
          <w:spacing w:val="-8"/>
          <w:sz w:val="28"/>
          <w:szCs w:val="28"/>
        </w:rPr>
        <w:t>ло определена необходимость рассмотрения его как пред</w:t>
      </w:r>
      <w:r w:rsidR="00163D08" w:rsidRPr="00DD60E1">
        <w:rPr>
          <w:rFonts w:eastAsia="Times New Roman"/>
          <w:color w:val="000000"/>
          <w:spacing w:val="-8"/>
          <w:sz w:val="28"/>
          <w:szCs w:val="28"/>
        </w:rPr>
        <w:softHyphen/>
      </w:r>
      <w:r w:rsidR="00163D08" w:rsidRPr="00DD60E1">
        <w:rPr>
          <w:rFonts w:eastAsia="Times New Roman"/>
          <w:color w:val="000000"/>
          <w:spacing w:val="-10"/>
          <w:sz w:val="28"/>
          <w:szCs w:val="28"/>
        </w:rPr>
        <w:t>посылки общедоступности качественного общего образо</w:t>
      </w:r>
      <w:r w:rsidR="00163D08" w:rsidRPr="00DD60E1">
        <w:rPr>
          <w:rFonts w:eastAsia="Times New Roman"/>
          <w:color w:val="000000"/>
          <w:spacing w:val="-10"/>
          <w:sz w:val="28"/>
          <w:szCs w:val="28"/>
        </w:rPr>
        <w:softHyphen/>
      </w:r>
      <w:r w:rsidR="00163D08" w:rsidRPr="00DD60E1">
        <w:rPr>
          <w:rFonts w:eastAsia="Times New Roman"/>
          <w:color w:val="000000"/>
          <w:spacing w:val="-11"/>
          <w:sz w:val="28"/>
          <w:szCs w:val="28"/>
        </w:rPr>
        <w:t>вания.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6"/>
          <w:sz w:val="28"/>
          <w:szCs w:val="28"/>
        </w:rPr>
        <w:t>Только в обществе сверстников, через игру, конст</w:t>
      </w:r>
      <w:r w:rsidRPr="00DD60E1">
        <w:rPr>
          <w:rFonts w:eastAsia="Times New Roman"/>
          <w:color w:val="000000"/>
          <w:spacing w:val="-6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8"/>
          <w:sz w:val="28"/>
          <w:szCs w:val="28"/>
        </w:rPr>
        <w:t xml:space="preserve">руирование, изобразительную деятельность, наблюдение и </w:t>
      </w:r>
      <w:r w:rsidRPr="00DD60E1">
        <w:rPr>
          <w:rFonts w:eastAsia="Times New Roman"/>
          <w:color w:val="000000"/>
          <w:spacing w:val="-3"/>
          <w:sz w:val="28"/>
          <w:szCs w:val="28"/>
        </w:rPr>
        <w:t xml:space="preserve">экспериментирование у ребёнка дошкольного возраста </w:t>
      </w:r>
      <w:r w:rsidRPr="00DD60E1">
        <w:rPr>
          <w:rFonts w:eastAsia="Times New Roman"/>
          <w:color w:val="000000"/>
          <w:spacing w:val="-2"/>
          <w:sz w:val="28"/>
          <w:szCs w:val="28"/>
        </w:rPr>
        <w:t xml:space="preserve">формируются базисные качества личности, которые в </w:t>
      </w:r>
      <w:r w:rsidRPr="00DD60E1">
        <w:rPr>
          <w:rFonts w:eastAsia="Times New Roman"/>
          <w:color w:val="000000"/>
          <w:sz w:val="28"/>
          <w:szCs w:val="28"/>
        </w:rPr>
        <w:t xml:space="preserve">начальной школе и на последующих ступенях обучения </w:t>
      </w:r>
      <w:r w:rsidRPr="00DD60E1">
        <w:rPr>
          <w:rFonts w:eastAsia="Times New Roman"/>
          <w:color w:val="000000"/>
          <w:spacing w:val="-9"/>
          <w:sz w:val="28"/>
          <w:szCs w:val="28"/>
        </w:rPr>
        <w:t>позволят ему успешно обучаться по любой программе, ус</w:t>
      </w:r>
      <w:r w:rsidRPr="00DD60E1">
        <w:rPr>
          <w:rFonts w:eastAsia="Times New Roman"/>
          <w:color w:val="000000"/>
          <w:spacing w:val="-9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11"/>
          <w:sz w:val="28"/>
          <w:szCs w:val="28"/>
        </w:rPr>
        <w:t>ваивать любую информацию.</w:t>
      </w:r>
    </w:p>
    <w:p w:rsidR="00163D08" w:rsidRPr="00DD60E1" w:rsidRDefault="00163D08" w:rsidP="00163D08">
      <w:pPr>
        <w:pStyle w:val="a3"/>
        <w:rPr>
          <w:rFonts w:eastAsia="Times New Roman"/>
          <w:i/>
          <w:color w:val="000000"/>
          <w:spacing w:val="-7"/>
          <w:sz w:val="28"/>
          <w:szCs w:val="28"/>
        </w:rPr>
      </w:pPr>
      <w:r w:rsidRPr="00DD60E1">
        <w:rPr>
          <w:rFonts w:eastAsia="Times New Roman"/>
          <w:color w:val="000000"/>
          <w:spacing w:val="-3"/>
          <w:sz w:val="28"/>
          <w:szCs w:val="28"/>
        </w:rPr>
        <w:t xml:space="preserve">Организация работы групп по подготовке к школе </w:t>
      </w:r>
      <w:r w:rsidRPr="00DD60E1">
        <w:rPr>
          <w:rFonts w:eastAsia="Times New Roman"/>
          <w:color w:val="000000"/>
          <w:spacing w:val="-4"/>
          <w:sz w:val="28"/>
          <w:szCs w:val="28"/>
        </w:rPr>
        <w:t xml:space="preserve">детей неохваченных дошкольным образованием для ряда </w:t>
      </w:r>
      <w:r w:rsidRPr="00DD60E1">
        <w:rPr>
          <w:rFonts w:eastAsia="Times New Roman"/>
          <w:color w:val="000000"/>
          <w:spacing w:val="-7"/>
          <w:sz w:val="28"/>
          <w:szCs w:val="28"/>
        </w:rPr>
        <w:t xml:space="preserve">территорий Амурской области является актуальной. Так </w:t>
      </w:r>
      <w:r w:rsidRPr="00DD60E1">
        <w:rPr>
          <w:rFonts w:eastAsia="Times New Roman"/>
          <w:color w:val="000000"/>
          <w:spacing w:val="-9"/>
          <w:sz w:val="28"/>
          <w:szCs w:val="28"/>
        </w:rPr>
        <w:t>как группы предшкольной подготовки создаются не толь</w:t>
      </w:r>
      <w:r w:rsidRPr="00DD60E1">
        <w:rPr>
          <w:rFonts w:eastAsia="Times New Roman"/>
          <w:color w:val="000000"/>
          <w:spacing w:val="-9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8"/>
          <w:sz w:val="28"/>
          <w:szCs w:val="28"/>
        </w:rPr>
        <w:t xml:space="preserve">ко на базе дошкольных образовательных учреждений, но и </w:t>
      </w:r>
      <w:r w:rsidRPr="00DD60E1">
        <w:rPr>
          <w:rFonts w:eastAsia="Times New Roman"/>
          <w:color w:val="000000"/>
          <w:spacing w:val="-7"/>
          <w:sz w:val="28"/>
          <w:szCs w:val="28"/>
        </w:rPr>
        <w:t>на базе школ.</w:t>
      </w:r>
    </w:p>
    <w:p w:rsidR="00163D08" w:rsidRPr="00DD60E1" w:rsidRDefault="00937E9B" w:rsidP="00163D08">
      <w:pPr>
        <w:pStyle w:val="a3"/>
        <w:rPr>
          <w:i/>
          <w:sz w:val="28"/>
          <w:szCs w:val="28"/>
        </w:rPr>
      </w:pPr>
      <w:r>
        <w:rPr>
          <w:rFonts w:eastAsia="Times New Roman"/>
          <w:color w:val="000000"/>
          <w:spacing w:val="-1"/>
          <w:sz w:val="28"/>
          <w:szCs w:val="28"/>
        </w:rPr>
        <w:t xml:space="preserve">      </w:t>
      </w:r>
      <w:r w:rsidR="00163D08" w:rsidRPr="00DD60E1">
        <w:rPr>
          <w:rFonts w:eastAsia="Times New Roman"/>
          <w:color w:val="000000"/>
          <w:spacing w:val="-1"/>
          <w:sz w:val="28"/>
          <w:szCs w:val="28"/>
        </w:rPr>
        <w:t>Главная цель сегодня - обеспечить каждому ребёнку до</w:t>
      </w:r>
      <w:r w:rsidR="00163D08" w:rsidRPr="00DD60E1">
        <w:rPr>
          <w:rFonts w:eastAsia="Times New Roman"/>
          <w:color w:val="000000"/>
          <w:spacing w:val="-1"/>
          <w:sz w:val="28"/>
          <w:szCs w:val="28"/>
        </w:rPr>
        <w:softHyphen/>
      </w:r>
      <w:r w:rsidR="00163D08" w:rsidRPr="00DD60E1">
        <w:rPr>
          <w:rFonts w:eastAsia="Times New Roman"/>
          <w:color w:val="000000"/>
          <w:sz w:val="28"/>
          <w:szCs w:val="28"/>
        </w:rPr>
        <w:t xml:space="preserve">школьного возраста тот уровень развития, который позволит </w:t>
      </w:r>
      <w:r w:rsidR="00163D08" w:rsidRPr="00DD60E1">
        <w:rPr>
          <w:rFonts w:eastAsia="Times New Roman"/>
          <w:color w:val="000000"/>
          <w:spacing w:val="-4"/>
          <w:sz w:val="28"/>
          <w:szCs w:val="28"/>
        </w:rPr>
        <w:t>ему быть успешным при обучении в школе.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2"/>
          <w:sz w:val="28"/>
          <w:szCs w:val="28"/>
        </w:rPr>
        <w:t>В тоже время численность детей, неохваченных услугами дошкольног</w:t>
      </w:r>
      <w:r w:rsidR="00F621FD">
        <w:rPr>
          <w:rFonts w:eastAsia="Times New Roman"/>
          <w:color w:val="000000"/>
          <w:spacing w:val="-2"/>
          <w:sz w:val="28"/>
          <w:szCs w:val="28"/>
        </w:rPr>
        <w:t>о образования в Рутульском районе</w:t>
      </w:r>
      <w:r w:rsidRPr="00DD60E1">
        <w:rPr>
          <w:rFonts w:eastAsia="Times New Roman"/>
          <w:color w:val="000000"/>
          <w:spacing w:val="-2"/>
          <w:sz w:val="28"/>
          <w:szCs w:val="28"/>
        </w:rPr>
        <w:t xml:space="preserve"> составляет </w:t>
      </w:r>
      <w:r w:rsidR="00F621FD">
        <w:rPr>
          <w:rFonts w:eastAsia="Times New Roman"/>
          <w:color w:val="000000"/>
          <w:sz w:val="28"/>
          <w:szCs w:val="28"/>
        </w:rPr>
        <w:t>49,3%, в том числе в возрасте 4</w:t>
      </w:r>
      <w:r w:rsidRPr="00DD60E1">
        <w:rPr>
          <w:rFonts w:eastAsia="Times New Roman"/>
          <w:color w:val="000000"/>
          <w:sz w:val="28"/>
          <w:szCs w:val="28"/>
        </w:rPr>
        <w:t xml:space="preserve">-7 лет - 34,6% по целому ряду </w:t>
      </w:r>
      <w:r w:rsidRPr="00DD60E1">
        <w:rPr>
          <w:rFonts w:eastAsia="Times New Roman"/>
          <w:color w:val="000000"/>
          <w:spacing w:val="-6"/>
          <w:sz w:val="28"/>
          <w:szCs w:val="28"/>
        </w:rPr>
        <w:t>причин:</w:t>
      </w:r>
    </w:p>
    <w:p w:rsidR="00163D08" w:rsidRPr="00DD60E1" w:rsidRDefault="00937E9B" w:rsidP="00163D08">
      <w:pPr>
        <w:pStyle w:val="a3"/>
        <w:rPr>
          <w:i/>
          <w:sz w:val="28"/>
          <w:szCs w:val="28"/>
        </w:rPr>
      </w:pPr>
      <w:r>
        <w:rPr>
          <w:rFonts w:eastAsia="Times New Roman"/>
          <w:color w:val="000000"/>
          <w:spacing w:val="-4"/>
          <w:sz w:val="28"/>
          <w:szCs w:val="28"/>
        </w:rPr>
        <w:t xml:space="preserve">- </w:t>
      </w:r>
      <w:r w:rsidR="00F621FD">
        <w:rPr>
          <w:rFonts w:eastAsia="Times New Roman"/>
          <w:color w:val="000000"/>
          <w:spacing w:val="-4"/>
          <w:sz w:val="28"/>
          <w:szCs w:val="28"/>
        </w:rPr>
        <w:t>отсутствием</w:t>
      </w:r>
      <w:r w:rsidR="00163D08" w:rsidRPr="00DD60E1">
        <w:rPr>
          <w:rFonts w:eastAsia="Times New Roman"/>
          <w:color w:val="000000"/>
          <w:spacing w:val="-4"/>
          <w:sz w:val="28"/>
          <w:szCs w:val="28"/>
        </w:rPr>
        <w:t xml:space="preserve"> сети дошколь</w:t>
      </w:r>
      <w:r w:rsidR="00F621FD">
        <w:rPr>
          <w:rFonts w:eastAsia="Times New Roman"/>
          <w:color w:val="000000"/>
          <w:spacing w:val="-4"/>
          <w:sz w:val="28"/>
          <w:szCs w:val="28"/>
        </w:rPr>
        <w:t>ных образовательных учреждений</w:t>
      </w:r>
      <w:r w:rsidR="00163D08" w:rsidRPr="00DD60E1">
        <w:rPr>
          <w:rFonts w:eastAsia="Times New Roman"/>
          <w:color w:val="000000"/>
          <w:spacing w:val="-9"/>
          <w:sz w:val="28"/>
          <w:szCs w:val="28"/>
        </w:rPr>
        <w:t>;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color w:val="000000"/>
          <w:spacing w:val="-3"/>
          <w:sz w:val="28"/>
          <w:szCs w:val="28"/>
        </w:rPr>
        <w:t xml:space="preserve">-    </w:t>
      </w:r>
      <w:r w:rsidRPr="00DD60E1">
        <w:rPr>
          <w:rFonts w:eastAsia="Times New Roman"/>
          <w:color w:val="000000"/>
          <w:spacing w:val="-3"/>
          <w:sz w:val="28"/>
          <w:szCs w:val="28"/>
        </w:rPr>
        <w:t>низкий уровень доходов населения в сельской местности;</w:t>
      </w:r>
    </w:p>
    <w:p w:rsidR="00163D08" w:rsidRDefault="00163D08" w:rsidP="00163D08">
      <w:pPr>
        <w:pStyle w:val="a3"/>
        <w:rPr>
          <w:rFonts w:eastAsia="Times New Roman"/>
          <w:color w:val="000000"/>
          <w:spacing w:val="-4"/>
          <w:sz w:val="28"/>
          <w:szCs w:val="28"/>
        </w:rPr>
      </w:pPr>
      <w:r w:rsidRPr="00DD60E1">
        <w:rPr>
          <w:rFonts w:eastAsia="Times New Roman"/>
          <w:color w:val="000000"/>
          <w:spacing w:val="-1"/>
          <w:sz w:val="28"/>
          <w:szCs w:val="28"/>
        </w:rPr>
        <w:t>В связи с этим остро встаёт проблема разно</w:t>
      </w:r>
      <w:r w:rsidR="00F621FD">
        <w:rPr>
          <w:rFonts w:eastAsia="Times New Roman"/>
          <w:color w:val="000000"/>
          <w:spacing w:val="-1"/>
          <w:sz w:val="28"/>
          <w:szCs w:val="28"/>
        </w:rPr>
        <w:t xml:space="preserve"> </w:t>
      </w:r>
      <w:r w:rsidRPr="00DD60E1">
        <w:rPr>
          <w:rFonts w:eastAsia="Times New Roman"/>
          <w:color w:val="000000"/>
          <w:spacing w:val="-1"/>
          <w:sz w:val="28"/>
          <w:szCs w:val="28"/>
        </w:rPr>
        <w:t>подготовлен</w:t>
      </w:r>
      <w:r w:rsidRPr="00DD60E1">
        <w:rPr>
          <w:rFonts w:eastAsia="Times New Roman"/>
          <w:color w:val="000000"/>
          <w:sz w:val="28"/>
          <w:szCs w:val="28"/>
        </w:rPr>
        <w:t>ности детей, прихо</w:t>
      </w:r>
      <w:r w:rsidR="00F621FD">
        <w:rPr>
          <w:rFonts w:eastAsia="Times New Roman"/>
          <w:color w:val="000000"/>
          <w:sz w:val="28"/>
          <w:szCs w:val="28"/>
        </w:rPr>
        <w:t xml:space="preserve">дящих в школу из </w:t>
      </w:r>
      <w:r w:rsidRPr="00DD60E1">
        <w:rPr>
          <w:rFonts w:eastAsia="Times New Roman"/>
          <w:color w:val="000000"/>
          <w:sz w:val="28"/>
          <w:szCs w:val="28"/>
        </w:rPr>
        <w:t xml:space="preserve">семьи, и необходимости внедрения вариативных моделей образования </w:t>
      </w:r>
      <w:r w:rsidRPr="00DD60E1">
        <w:rPr>
          <w:rFonts w:eastAsia="Times New Roman"/>
          <w:color w:val="000000"/>
          <w:spacing w:val="-1"/>
          <w:sz w:val="28"/>
          <w:szCs w:val="28"/>
        </w:rPr>
        <w:t>неорганизованных детей старшего дошкольного возраста в ус</w:t>
      </w:r>
      <w:r w:rsidRPr="00DD60E1">
        <w:rPr>
          <w:rFonts w:eastAsia="Times New Roman"/>
          <w:color w:val="000000"/>
          <w:spacing w:val="-1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4"/>
          <w:sz w:val="28"/>
          <w:szCs w:val="28"/>
        </w:rPr>
        <w:t>ловиях специальных групп предшкольного образования.</w:t>
      </w:r>
    </w:p>
    <w:p w:rsidR="00937E9B" w:rsidRDefault="00937E9B" w:rsidP="00937E9B">
      <w:pPr>
        <w:jc w:val="center"/>
        <w:rPr>
          <w:b/>
          <w:sz w:val="28"/>
          <w:szCs w:val="28"/>
        </w:rPr>
      </w:pPr>
      <w:r w:rsidRPr="00611764">
        <w:rPr>
          <w:b/>
          <w:sz w:val="28"/>
          <w:szCs w:val="28"/>
        </w:rPr>
        <w:t>Цели и задачи воспитательно-образовательного процесса</w:t>
      </w:r>
    </w:p>
    <w:p w:rsidR="00FE1C99" w:rsidRPr="00611764" w:rsidRDefault="00FE1C99" w:rsidP="00937E9B">
      <w:pPr>
        <w:jc w:val="center"/>
        <w:rPr>
          <w:b/>
          <w:sz w:val="28"/>
          <w:szCs w:val="28"/>
        </w:rPr>
      </w:pPr>
    </w:p>
    <w:p w:rsidR="00144D2C" w:rsidRDefault="00937E9B" w:rsidP="00937E9B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Цели </w:t>
      </w:r>
      <w:r w:rsidRPr="00611764">
        <w:rPr>
          <w:b/>
          <w:sz w:val="28"/>
          <w:szCs w:val="28"/>
        </w:rPr>
        <w:t>:</w:t>
      </w:r>
    </w:p>
    <w:p w:rsidR="00937E9B" w:rsidRDefault="00937E9B" w:rsidP="00937E9B">
      <w:pPr>
        <w:rPr>
          <w:sz w:val="28"/>
          <w:szCs w:val="28"/>
        </w:rPr>
      </w:pPr>
      <w:r>
        <w:rPr>
          <w:sz w:val="28"/>
          <w:szCs w:val="28"/>
        </w:rPr>
        <w:t>-</w:t>
      </w:r>
      <w:r w:rsidRPr="008B7A3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8B7A3C">
        <w:rPr>
          <w:sz w:val="28"/>
          <w:szCs w:val="28"/>
        </w:rPr>
        <w:t>Формирование адаптивной образовательной среды для удовлетворения ин</w:t>
      </w:r>
      <w:r>
        <w:rPr>
          <w:sz w:val="28"/>
          <w:szCs w:val="28"/>
        </w:rPr>
        <w:t xml:space="preserve">тересов и потребностей каждого </w:t>
      </w:r>
      <w:r w:rsidRPr="008B7A3C">
        <w:rPr>
          <w:sz w:val="28"/>
          <w:szCs w:val="28"/>
        </w:rPr>
        <w:t>ребенка.</w:t>
      </w:r>
    </w:p>
    <w:p w:rsidR="00FE1C99" w:rsidRDefault="00FE1C99" w:rsidP="00937E9B">
      <w:pPr>
        <w:rPr>
          <w:sz w:val="28"/>
          <w:szCs w:val="28"/>
        </w:rPr>
      </w:pPr>
    </w:p>
    <w:p w:rsidR="00937E9B" w:rsidRDefault="00937E9B" w:rsidP="00937E9B">
      <w:pPr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B7A3C">
        <w:rPr>
          <w:sz w:val="28"/>
          <w:szCs w:val="28"/>
        </w:rPr>
        <w:t>Охрана и укрепление физического и психического здоровья; воспитание духовно-нравственного человека; сохранение и поддержка индивидуальности ребенка; всестороннее развитие дошкольников.</w:t>
      </w:r>
    </w:p>
    <w:p w:rsidR="00FE1C99" w:rsidRPr="008B7A3C" w:rsidRDefault="00FE1C99" w:rsidP="00937E9B">
      <w:pPr>
        <w:rPr>
          <w:sz w:val="28"/>
          <w:szCs w:val="28"/>
        </w:rPr>
      </w:pPr>
    </w:p>
    <w:p w:rsidR="00144D2C" w:rsidRDefault="00144D2C" w:rsidP="00937E9B">
      <w:pPr>
        <w:rPr>
          <w:b/>
          <w:sz w:val="28"/>
          <w:szCs w:val="28"/>
        </w:rPr>
      </w:pPr>
    </w:p>
    <w:p w:rsidR="00144D2C" w:rsidRDefault="00144D2C" w:rsidP="00937E9B">
      <w:pPr>
        <w:rPr>
          <w:b/>
          <w:sz w:val="28"/>
          <w:szCs w:val="28"/>
        </w:rPr>
      </w:pPr>
    </w:p>
    <w:p w:rsidR="00937E9B" w:rsidRPr="00611764" w:rsidRDefault="00937E9B" w:rsidP="00937E9B">
      <w:pPr>
        <w:rPr>
          <w:b/>
          <w:sz w:val="28"/>
          <w:szCs w:val="28"/>
        </w:rPr>
      </w:pPr>
      <w:r w:rsidRPr="00611764">
        <w:rPr>
          <w:b/>
          <w:sz w:val="28"/>
          <w:szCs w:val="28"/>
        </w:rPr>
        <w:t>Задачи:</w:t>
      </w:r>
    </w:p>
    <w:p w:rsidR="00937E9B" w:rsidRDefault="00937E9B" w:rsidP="00937E9B">
      <w:pPr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B7A3C">
        <w:rPr>
          <w:sz w:val="28"/>
          <w:szCs w:val="28"/>
        </w:rPr>
        <w:t>Охрана и укрепление физического и психического здоровья детей; создание комфортного психологического климата, формирование представлений о способах обеспечения безопасности жизнедея</w:t>
      </w:r>
      <w:r>
        <w:rPr>
          <w:sz w:val="28"/>
          <w:szCs w:val="28"/>
        </w:rPr>
        <w:t xml:space="preserve">тельности, навыков адаптивного  </w:t>
      </w:r>
      <w:r w:rsidRPr="008B7A3C">
        <w:rPr>
          <w:sz w:val="28"/>
          <w:szCs w:val="28"/>
        </w:rPr>
        <w:t>безопасного поведения.</w:t>
      </w:r>
    </w:p>
    <w:p w:rsidR="00FE1C99" w:rsidRDefault="00FE1C99" w:rsidP="00937E9B">
      <w:pPr>
        <w:rPr>
          <w:sz w:val="28"/>
          <w:szCs w:val="28"/>
        </w:rPr>
      </w:pPr>
    </w:p>
    <w:p w:rsidR="00937E9B" w:rsidRDefault="00937E9B" w:rsidP="00937E9B">
      <w:pPr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B7A3C">
        <w:rPr>
          <w:sz w:val="28"/>
          <w:szCs w:val="28"/>
        </w:rPr>
        <w:t xml:space="preserve"> Развивать гуманистическую направленность отношения детей к миру, воспитывать культуру общения, эмоциональную </w:t>
      </w:r>
      <w:r>
        <w:rPr>
          <w:sz w:val="28"/>
          <w:szCs w:val="28"/>
        </w:rPr>
        <w:t xml:space="preserve"> </w:t>
      </w:r>
      <w:r w:rsidRPr="008B7A3C">
        <w:rPr>
          <w:sz w:val="28"/>
          <w:szCs w:val="28"/>
        </w:rPr>
        <w:t>отзывчивость и доброжелательность к людям.</w:t>
      </w:r>
    </w:p>
    <w:p w:rsidR="00FE1C99" w:rsidRDefault="00FE1C99" w:rsidP="00937E9B">
      <w:pPr>
        <w:rPr>
          <w:sz w:val="28"/>
          <w:szCs w:val="28"/>
        </w:rPr>
      </w:pPr>
    </w:p>
    <w:p w:rsidR="00937E9B" w:rsidRDefault="00937E9B" w:rsidP="00937E9B">
      <w:pPr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B7A3C">
        <w:rPr>
          <w:sz w:val="28"/>
          <w:szCs w:val="28"/>
        </w:rPr>
        <w:t xml:space="preserve">Развивать эстетические чувства детей, творческие способности, приобщение детей к искусству и художественной </w:t>
      </w:r>
      <w:r>
        <w:rPr>
          <w:sz w:val="28"/>
          <w:szCs w:val="28"/>
        </w:rPr>
        <w:t xml:space="preserve"> </w:t>
      </w:r>
      <w:r w:rsidRPr="008B7A3C">
        <w:rPr>
          <w:sz w:val="28"/>
          <w:szCs w:val="28"/>
        </w:rPr>
        <w:t>литературе.</w:t>
      </w:r>
    </w:p>
    <w:p w:rsidR="00FE1C99" w:rsidRDefault="00FE1C99" w:rsidP="00937E9B">
      <w:pPr>
        <w:rPr>
          <w:sz w:val="28"/>
          <w:szCs w:val="28"/>
        </w:rPr>
      </w:pPr>
    </w:p>
    <w:p w:rsidR="00937E9B" w:rsidRDefault="00937E9B" w:rsidP="00937E9B">
      <w:pPr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B7A3C">
        <w:rPr>
          <w:sz w:val="28"/>
          <w:szCs w:val="28"/>
        </w:rPr>
        <w:t xml:space="preserve"> Развивать познавательную активность, познавательные интересы, интеллектуальные способности детей.</w:t>
      </w:r>
    </w:p>
    <w:p w:rsidR="00FE1C99" w:rsidRDefault="00FE1C99" w:rsidP="00937E9B">
      <w:pPr>
        <w:rPr>
          <w:sz w:val="28"/>
          <w:szCs w:val="28"/>
        </w:rPr>
      </w:pPr>
    </w:p>
    <w:p w:rsidR="00937E9B" w:rsidRPr="00937E9B" w:rsidRDefault="00937E9B" w:rsidP="00937E9B">
      <w:pPr>
        <w:rPr>
          <w:sz w:val="28"/>
          <w:szCs w:val="28"/>
        </w:rPr>
      </w:pPr>
      <w:r w:rsidRPr="008B7A3C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Pr="008B7A3C">
        <w:rPr>
          <w:sz w:val="28"/>
          <w:szCs w:val="28"/>
        </w:rPr>
        <w:t xml:space="preserve">  Развивать детскую самостоятельность и инициативу, воспитывать у каждог</w:t>
      </w:r>
      <w:r>
        <w:rPr>
          <w:sz w:val="28"/>
          <w:szCs w:val="28"/>
        </w:rPr>
        <w:t xml:space="preserve">о ребенка чувство собственного  </w:t>
      </w:r>
      <w:r w:rsidRPr="008B7A3C">
        <w:rPr>
          <w:sz w:val="28"/>
          <w:szCs w:val="28"/>
        </w:rPr>
        <w:t>достоинства, самоуважения, стремления к активной деятельности и творчеству.</w:t>
      </w:r>
    </w:p>
    <w:p w:rsidR="00FE1C99" w:rsidRDefault="00937E9B" w:rsidP="00163D08">
      <w:pPr>
        <w:pStyle w:val="a3"/>
        <w:rPr>
          <w:sz w:val="28"/>
          <w:szCs w:val="28"/>
        </w:rPr>
      </w:pPr>
      <w:r w:rsidRPr="00FE1C99">
        <w:rPr>
          <w:sz w:val="28"/>
          <w:szCs w:val="28"/>
        </w:rPr>
        <w:t xml:space="preserve">      </w:t>
      </w:r>
      <w:r w:rsidR="00FE1C99">
        <w:rPr>
          <w:sz w:val="28"/>
          <w:szCs w:val="28"/>
        </w:rPr>
        <w:t xml:space="preserve">  </w:t>
      </w:r>
    </w:p>
    <w:p w:rsidR="00FE1C99" w:rsidRDefault="00FE1C99" w:rsidP="00163D08">
      <w:pPr>
        <w:pStyle w:val="a3"/>
        <w:rPr>
          <w:rFonts w:eastAsia="Times New Roman"/>
          <w:color w:val="000000"/>
          <w:spacing w:val="-7"/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937E9B" w:rsidRPr="00FE1C99">
        <w:rPr>
          <w:rFonts w:eastAsia="Times New Roman"/>
          <w:color w:val="000000"/>
          <w:spacing w:val="-8"/>
          <w:sz w:val="28"/>
          <w:szCs w:val="28"/>
        </w:rPr>
        <w:t xml:space="preserve"> </w:t>
      </w:r>
      <w:r w:rsidR="00163D08" w:rsidRPr="00FE1C99">
        <w:rPr>
          <w:rFonts w:eastAsia="Times New Roman"/>
          <w:color w:val="000000"/>
          <w:spacing w:val="-8"/>
          <w:sz w:val="28"/>
          <w:szCs w:val="28"/>
        </w:rPr>
        <w:t>«Главная</w:t>
      </w:r>
      <w:r w:rsidR="00163D08" w:rsidRPr="00DD60E1">
        <w:rPr>
          <w:rFonts w:eastAsia="Times New Roman"/>
          <w:color w:val="000000"/>
          <w:spacing w:val="-8"/>
          <w:sz w:val="28"/>
          <w:szCs w:val="28"/>
        </w:rPr>
        <w:t xml:space="preserve"> </w:t>
      </w:r>
      <w:r w:rsidR="00163D08" w:rsidRPr="00C551FF">
        <w:rPr>
          <w:rFonts w:eastAsia="Times New Roman"/>
          <w:b/>
          <w:color w:val="000000"/>
          <w:spacing w:val="-8"/>
          <w:sz w:val="28"/>
          <w:szCs w:val="28"/>
        </w:rPr>
        <w:t xml:space="preserve">цель </w:t>
      </w:r>
      <w:r w:rsidR="00163D08" w:rsidRPr="00DD60E1">
        <w:rPr>
          <w:rFonts w:eastAsia="Times New Roman"/>
          <w:color w:val="000000"/>
          <w:spacing w:val="-8"/>
          <w:sz w:val="28"/>
          <w:szCs w:val="28"/>
        </w:rPr>
        <w:t xml:space="preserve">предшкольной подготовки - выравнивание </w:t>
      </w:r>
      <w:r w:rsidR="00163D08" w:rsidRPr="00DD60E1">
        <w:rPr>
          <w:rFonts w:eastAsia="Times New Roman"/>
          <w:color w:val="000000"/>
          <w:spacing w:val="-7"/>
          <w:sz w:val="28"/>
          <w:szCs w:val="28"/>
        </w:rPr>
        <w:t xml:space="preserve">стартовых возможностей будущих школьников, чтобы у них не </w:t>
      </w:r>
      <w:r w:rsidR="00163D08" w:rsidRPr="00DD60E1">
        <w:rPr>
          <w:rFonts w:eastAsia="Times New Roman"/>
          <w:color w:val="000000"/>
          <w:spacing w:val="-2"/>
          <w:sz w:val="28"/>
          <w:szCs w:val="28"/>
        </w:rPr>
        <w:t xml:space="preserve">возникало стрессов, комплексов, чувства унижения, которые </w:t>
      </w:r>
      <w:r w:rsidR="00163D08" w:rsidRPr="00DD60E1">
        <w:rPr>
          <w:rFonts w:eastAsia="Times New Roman"/>
          <w:color w:val="000000"/>
          <w:spacing w:val="-7"/>
          <w:sz w:val="28"/>
          <w:szCs w:val="28"/>
        </w:rPr>
        <w:t>могут отбить желание учиться на все последующие годы» - от</w:t>
      </w:r>
      <w:r w:rsidR="00163D08" w:rsidRPr="00DD60E1">
        <w:rPr>
          <w:rFonts w:eastAsia="Times New Roman"/>
          <w:color w:val="000000"/>
          <w:spacing w:val="-7"/>
          <w:sz w:val="28"/>
          <w:szCs w:val="28"/>
        </w:rPr>
        <w:softHyphen/>
        <w:t xml:space="preserve">метил министр образования и науки РФ Фурсенко А.. 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7"/>
          <w:sz w:val="28"/>
          <w:szCs w:val="28"/>
        </w:rPr>
        <w:t xml:space="preserve">При этом </w:t>
      </w:r>
      <w:r w:rsidRPr="00DD60E1">
        <w:rPr>
          <w:rFonts w:eastAsia="Times New Roman"/>
          <w:color w:val="000000"/>
          <w:spacing w:val="-6"/>
          <w:sz w:val="28"/>
          <w:szCs w:val="28"/>
        </w:rPr>
        <w:t xml:space="preserve">речь идёт не о «выравнивании» детей по сумме освоенных ими </w:t>
      </w:r>
      <w:r w:rsidRPr="00DD60E1">
        <w:rPr>
          <w:rFonts w:eastAsia="Times New Roman"/>
          <w:color w:val="000000"/>
          <w:spacing w:val="-9"/>
          <w:sz w:val="28"/>
          <w:szCs w:val="28"/>
        </w:rPr>
        <w:t xml:space="preserve">знаний и умений (этого невозможно добиться), а об обеспечении </w:t>
      </w:r>
      <w:r w:rsidRPr="00DD60E1">
        <w:rPr>
          <w:rFonts w:eastAsia="Times New Roman"/>
          <w:color w:val="000000"/>
          <w:spacing w:val="-6"/>
          <w:sz w:val="28"/>
          <w:szCs w:val="28"/>
        </w:rPr>
        <w:t>каждому ребёнку, независимо от места его проживания и при</w:t>
      </w:r>
      <w:r w:rsidRPr="00DD60E1">
        <w:rPr>
          <w:rFonts w:eastAsia="Times New Roman"/>
          <w:color w:val="000000"/>
          <w:spacing w:val="-6"/>
          <w:sz w:val="28"/>
          <w:szCs w:val="28"/>
        </w:rPr>
        <w:softHyphen/>
        <w:t xml:space="preserve">надлежности к определённой социальной группе, возможности </w:t>
      </w:r>
      <w:r w:rsidRPr="00DD60E1">
        <w:rPr>
          <w:rFonts w:eastAsia="Times New Roman"/>
          <w:color w:val="000000"/>
          <w:spacing w:val="-9"/>
          <w:sz w:val="28"/>
          <w:szCs w:val="28"/>
        </w:rPr>
        <w:t>подготовиться к школьному образованию.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6"/>
          <w:sz w:val="28"/>
          <w:szCs w:val="28"/>
        </w:rPr>
        <w:t xml:space="preserve">Однако стартовые возможности детей разные. Проблема </w:t>
      </w:r>
      <w:r w:rsidRPr="00DD60E1">
        <w:rPr>
          <w:rFonts w:eastAsia="Times New Roman"/>
          <w:color w:val="000000"/>
          <w:spacing w:val="-2"/>
          <w:sz w:val="28"/>
          <w:szCs w:val="28"/>
        </w:rPr>
        <w:t>разно</w:t>
      </w:r>
      <w:r w:rsidR="00F621FD">
        <w:rPr>
          <w:rFonts w:eastAsia="Times New Roman"/>
          <w:color w:val="000000"/>
          <w:spacing w:val="-2"/>
          <w:sz w:val="28"/>
          <w:szCs w:val="28"/>
        </w:rPr>
        <w:t xml:space="preserve"> </w:t>
      </w:r>
      <w:r w:rsidRPr="00DD60E1">
        <w:rPr>
          <w:rFonts w:eastAsia="Times New Roman"/>
          <w:color w:val="000000"/>
          <w:spacing w:val="-2"/>
          <w:sz w:val="28"/>
          <w:szCs w:val="28"/>
        </w:rPr>
        <w:t xml:space="preserve">подготовленности детей на пороге школы существенно </w:t>
      </w:r>
      <w:r w:rsidRPr="00DD60E1">
        <w:rPr>
          <w:rFonts w:eastAsia="Times New Roman"/>
          <w:color w:val="000000"/>
          <w:spacing w:val="-5"/>
          <w:sz w:val="28"/>
          <w:szCs w:val="28"/>
        </w:rPr>
        <w:t xml:space="preserve">затрудняет их адаптацию к новым условиям школьной жизни, </w:t>
      </w:r>
      <w:r w:rsidRPr="00DD60E1">
        <w:rPr>
          <w:rFonts w:eastAsia="Times New Roman"/>
          <w:color w:val="000000"/>
          <w:spacing w:val="-7"/>
          <w:sz w:val="28"/>
          <w:szCs w:val="28"/>
        </w:rPr>
        <w:t>осложняет организацию учебного процесса и вынуждает роди</w:t>
      </w:r>
      <w:r w:rsidRPr="00DD60E1">
        <w:rPr>
          <w:rFonts w:eastAsia="Times New Roman"/>
          <w:color w:val="000000"/>
          <w:spacing w:val="-7"/>
          <w:sz w:val="28"/>
          <w:szCs w:val="28"/>
        </w:rPr>
        <w:softHyphen/>
        <w:t>телей искать способы «натаскивания» ребёнка к школе, что от</w:t>
      </w:r>
      <w:r w:rsidRPr="00DD60E1">
        <w:rPr>
          <w:rFonts w:eastAsia="Times New Roman"/>
          <w:color w:val="000000"/>
          <w:spacing w:val="-7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9"/>
          <w:sz w:val="28"/>
          <w:szCs w:val="28"/>
        </w:rPr>
        <w:t>рицательно сказывается на развитии и здоровье детей.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3"/>
          <w:sz w:val="28"/>
          <w:szCs w:val="28"/>
        </w:rPr>
        <w:t>Псевдо</w:t>
      </w:r>
      <w:r w:rsidR="00F621FD">
        <w:rPr>
          <w:rFonts w:eastAsia="Times New Roman"/>
          <w:color w:val="000000"/>
          <w:spacing w:val="-3"/>
          <w:sz w:val="28"/>
          <w:szCs w:val="28"/>
        </w:rPr>
        <w:t xml:space="preserve"> </w:t>
      </w:r>
      <w:r w:rsidRPr="00DD60E1">
        <w:rPr>
          <w:rFonts w:eastAsia="Times New Roman"/>
          <w:color w:val="000000"/>
          <w:spacing w:val="-3"/>
          <w:sz w:val="28"/>
          <w:szCs w:val="28"/>
        </w:rPr>
        <w:t xml:space="preserve">подготовка детей к школе ещё более усугубляет </w:t>
      </w:r>
      <w:r w:rsidRPr="00DD60E1">
        <w:rPr>
          <w:rFonts w:eastAsia="Times New Roman"/>
          <w:color w:val="000000"/>
          <w:spacing w:val="-8"/>
          <w:sz w:val="28"/>
          <w:szCs w:val="28"/>
        </w:rPr>
        <w:t>эти заболевания. Очень часто подготовка детей к школе сводит</w:t>
      </w:r>
      <w:r w:rsidRPr="00DD60E1">
        <w:rPr>
          <w:rFonts w:eastAsia="Times New Roman"/>
          <w:color w:val="000000"/>
          <w:spacing w:val="-8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6"/>
          <w:sz w:val="28"/>
          <w:szCs w:val="28"/>
        </w:rPr>
        <w:t xml:space="preserve">ся к «натаскиванию», т.е. форсированному обучению чтению и </w:t>
      </w:r>
      <w:r w:rsidRPr="00DD60E1">
        <w:rPr>
          <w:rFonts w:eastAsia="Times New Roman"/>
          <w:color w:val="000000"/>
          <w:spacing w:val="-8"/>
          <w:sz w:val="28"/>
          <w:szCs w:val="28"/>
        </w:rPr>
        <w:t>письму. В первый класс поступают «не</w:t>
      </w:r>
      <w:r w:rsidR="00F621FD">
        <w:rPr>
          <w:rFonts w:eastAsia="Times New Roman"/>
          <w:color w:val="000000"/>
          <w:spacing w:val="-8"/>
          <w:sz w:val="28"/>
          <w:szCs w:val="28"/>
        </w:rPr>
        <w:t xml:space="preserve"> </w:t>
      </w:r>
      <w:r w:rsidRPr="00DD60E1">
        <w:rPr>
          <w:rFonts w:eastAsia="Times New Roman"/>
          <w:color w:val="000000"/>
          <w:spacing w:val="-8"/>
          <w:sz w:val="28"/>
          <w:szCs w:val="28"/>
        </w:rPr>
        <w:t>доигравшие</w:t>
      </w:r>
      <w:r w:rsidR="00F621FD">
        <w:rPr>
          <w:rFonts w:eastAsia="Times New Roman"/>
          <w:color w:val="000000"/>
          <w:spacing w:val="-8"/>
          <w:sz w:val="28"/>
          <w:szCs w:val="28"/>
        </w:rPr>
        <w:t xml:space="preserve"> </w:t>
      </w:r>
      <w:r w:rsidRPr="00DD60E1">
        <w:rPr>
          <w:rFonts w:eastAsia="Times New Roman"/>
          <w:color w:val="000000"/>
          <w:spacing w:val="-8"/>
          <w:sz w:val="28"/>
          <w:szCs w:val="28"/>
        </w:rPr>
        <w:t xml:space="preserve"> дети», </w:t>
      </w:r>
      <w:r w:rsidR="00F621FD">
        <w:rPr>
          <w:rFonts w:eastAsia="Times New Roman"/>
          <w:color w:val="000000"/>
          <w:spacing w:val="-8"/>
          <w:sz w:val="28"/>
          <w:szCs w:val="28"/>
        </w:rPr>
        <w:t xml:space="preserve">не </w:t>
      </w:r>
      <w:r w:rsidR="00F621FD">
        <w:rPr>
          <w:rFonts w:eastAsia="Times New Roman"/>
          <w:color w:val="000000"/>
          <w:spacing w:val="-7"/>
          <w:sz w:val="28"/>
          <w:szCs w:val="28"/>
        </w:rPr>
        <w:t xml:space="preserve">умеющие читать и писать, </w:t>
      </w:r>
      <w:r w:rsidRPr="00DD60E1">
        <w:rPr>
          <w:rFonts w:eastAsia="Times New Roman"/>
          <w:color w:val="000000"/>
          <w:spacing w:val="-7"/>
          <w:sz w:val="28"/>
          <w:szCs w:val="28"/>
        </w:rPr>
        <w:t xml:space="preserve"> отстающие в развитии. А «подго</w:t>
      </w:r>
      <w:r w:rsidRPr="00DD60E1">
        <w:rPr>
          <w:rFonts w:eastAsia="Times New Roman"/>
          <w:color w:val="000000"/>
          <w:spacing w:val="-7"/>
          <w:sz w:val="28"/>
          <w:szCs w:val="28"/>
        </w:rPr>
        <w:softHyphen/>
        <w:t xml:space="preserve">товленные», по представлению родителей, дети оказываются не </w:t>
      </w:r>
      <w:r w:rsidRPr="00DD60E1">
        <w:rPr>
          <w:rFonts w:eastAsia="Times New Roman"/>
          <w:color w:val="000000"/>
          <w:spacing w:val="-4"/>
          <w:sz w:val="28"/>
          <w:szCs w:val="28"/>
        </w:rPr>
        <w:t xml:space="preserve">готовыми к дальнейшему обучению в психофизиологическом </w:t>
      </w:r>
      <w:r w:rsidRPr="00DD60E1">
        <w:rPr>
          <w:rFonts w:eastAsia="Times New Roman"/>
          <w:color w:val="000000"/>
          <w:spacing w:val="-11"/>
          <w:sz w:val="28"/>
          <w:szCs w:val="28"/>
        </w:rPr>
        <w:t>плане.</w:t>
      </w:r>
    </w:p>
    <w:p w:rsidR="00163D08" w:rsidRPr="00FE1C99" w:rsidRDefault="00163D08" w:rsidP="00163D08">
      <w:pPr>
        <w:pStyle w:val="a3"/>
        <w:rPr>
          <w:i/>
          <w:sz w:val="28"/>
          <w:szCs w:val="28"/>
        </w:rPr>
      </w:pPr>
      <w:r w:rsidRPr="00FE1C99">
        <w:rPr>
          <w:rFonts w:eastAsia="Times New Roman"/>
          <w:bCs/>
          <w:color w:val="000000"/>
          <w:sz w:val="28"/>
          <w:szCs w:val="28"/>
          <w:u w:val="single"/>
        </w:rPr>
        <w:t xml:space="preserve">Готовность ребёнка к школьному обучению должна рассматриваться прежде всего как общая его готовность, </w:t>
      </w:r>
      <w:r w:rsidRPr="00FE1C99">
        <w:rPr>
          <w:rFonts w:eastAsia="Times New Roman"/>
          <w:bCs/>
          <w:color w:val="000000"/>
          <w:spacing w:val="-2"/>
          <w:sz w:val="28"/>
          <w:szCs w:val="28"/>
          <w:u w:val="single"/>
        </w:rPr>
        <w:t>включающая в себя физическую, личностную, интеллекту</w:t>
      </w:r>
      <w:r w:rsidRPr="00FE1C99">
        <w:rPr>
          <w:rFonts w:eastAsia="Times New Roman"/>
          <w:bCs/>
          <w:color w:val="000000"/>
          <w:spacing w:val="-2"/>
          <w:sz w:val="28"/>
          <w:szCs w:val="28"/>
          <w:u w:val="single"/>
        </w:rPr>
        <w:softHyphen/>
      </w:r>
      <w:r w:rsidRPr="00FE1C99">
        <w:rPr>
          <w:rFonts w:eastAsia="Times New Roman"/>
          <w:bCs/>
          <w:color w:val="000000"/>
          <w:spacing w:val="-6"/>
          <w:sz w:val="28"/>
          <w:szCs w:val="28"/>
          <w:u w:val="single"/>
        </w:rPr>
        <w:t>альную.</w:t>
      </w:r>
    </w:p>
    <w:p w:rsidR="00163D08" w:rsidRPr="00DD60E1" w:rsidRDefault="00163D08" w:rsidP="00163D08">
      <w:pPr>
        <w:pStyle w:val="a3"/>
        <w:rPr>
          <w:rFonts w:eastAsia="Times New Roman"/>
          <w:i/>
          <w:color w:val="000000"/>
          <w:spacing w:val="-9"/>
          <w:sz w:val="28"/>
          <w:szCs w:val="28"/>
        </w:rPr>
      </w:pPr>
      <w:r w:rsidRPr="00DD60E1">
        <w:rPr>
          <w:rFonts w:eastAsia="Times New Roman"/>
          <w:color w:val="000000"/>
          <w:spacing w:val="-2"/>
          <w:sz w:val="28"/>
          <w:szCs w:val="28"/>
        </w:rPr>
        <w:t>•    Физическая готовность - это состояние здоровья, опреде</w:t>
      </w:r>
      <w:r w:rsidRPr="00DD60E1">
        <w:rPr>
          <w:rFonts w:eastAsia="Times New Roman"/>
          <w:color w:val="000000"/>
          <w:spacing w:val="-2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8"/>
          <w:sz w:val="28"/>
          <w:szCs w:val="28"/>
        </w:rPr>
        <w:t>лённый уровень морфо-функциональной зрелости организ</w:t>
      </w:r>
      <w:r w:rsidRPr="00DD60E1">
        <w:rPr>
          <w:rFonts w:eastAsia="Times New Roman"/>
          <w:color w:val="000000"/>
          <w:spacing w:val="-8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4"/>
          <w:sz w:val="28"/>
          <w:szCs w:val="28"/>
        </w:rPr>
        <w:t xml:space="preserve">ма ребёнка, необходимый уровень развития двигательных </w:t>
      </w:r>
      <w:r w:rsidRPr="00DD60E1">
        <w:rPr>
          <w:rFonts w:eastAsia="Times New Roman"/>
          <w:color w:val="000000"/>
          <w:spacing w:val="-8"/>
          <w:sz w:val="28"/>
          <w:szCs w:val="28"/>
        </w:rPr>
        <w:t>навыков и качеств, в особенности тонких моторных коорди</w:t>
      </w:r>
      <w:r w:rsidRPr="00DD60E1">
        <w:rPr>
          <w:rFonts w:eastAsia="Times New Roman"/>
          <w:color w:val="000000"/>
          <w:spacing w:val="-8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9"/>
          <w:sz w:val="28"/>
          <w:szCs w:val="28"/>
        </w:rPr>
        <w:t>нации, физическая и умственная работоспособность.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5"/>
          <w:sz w:val="28"/>
          <w:szCs w:val="28"/>
        </w:rPr>
        <w:t xml:space="preserve">•    Личностная готовность - это, прежде всего, произвольность </w:t>
      </w:r>
      <w:r w:rsidRPr="00DD60E1">
        <w:rPr>
          <w:rFonts w:eastAsia="Times New Roman"/>
          <w:color w:val="000000"/>
          <w:spacing w:val="-6"/>
          <w:sz w:val="28"/>
          <w:szCs w:val="28"/>
        </w:rPr>
        <w:t xml:space="preserve">поведения, умение общаться, сформированная самооценка, </w:t>
      </w:r>
      <w:r w:rsidRPr="00DD60E1">
        <w:rPr>
          <w:rFonts w:eastAsia="Times New Roman"/>
          <w:color w:val="000000"/>
          <w:spacing w:val="-10"/>
          <w:sz w:val="28"/>
          <w:szCs w:val="28"/>
        </w:rPr>
        <w:t>мотивация учения.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4"/>
          <w:sz w:val="28"/>
          <w:szCs w:val="28"/>
        </w:rPr>
        <w:t>•    Интеллектуальная готовность - это развитие образного мышления, воображения и творчества, а также основ сло</w:t>
      </w:r>
      <w:r w:rsidRPr="00DD60E1">
        <w:rPr>
          <w:rFonts w:eastAsia="Times New Roman"/>
          <w:color w:val="000000"/>
          <w:spacing w:val="-4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10"/>
          <w:sz w:val="28"/>
          <w:szCs w:val="28"/>
        </w:rPr>
        <w:t>весно-логического мышления.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2"/>
          <w:sz w:val="28"/>
          <w:szCs w:val="28"/>
        </w:rPr>
        <w:t xml:space="preserve">Задача педагога и родителей заключается в том, чтобы </w:t>
      </w:r>
      <w:r w:rsidRPr="00DD60E1">
        <w:rPr>
          <w:rFonts w:eastAsia="Times New Roman"/>
          <w:color w:val="000000"/>
          <w:spacing w:val="-5"/>
          <w:sz w:val="28"/>
          <w:szCs w:val="28"/>
        </w:rPr>
        <w:t>обеспечить гармоничное развитие ребёнка. Главное при этом -</w:t>
      </w:r>
      <w:r w:rsidRPr="00DD60E1">
        <w:rPr>
          <w:rFonts w:eastAsia="Times New Roman"/>
          <w:color w:val="000000"/>
          <w:spacing w:val="-8"/>
          <w:sz w:val="28"/>
          <w:szCs w:val="28"/>
        </w:rPr>
        <w:t>достаточно чётко осознать какие занятия с ребёнком в наиболь</w:t>
      </w:r>
      <w:r w:rsidRPr="00DD60E1">
        <w:rPr>
          <w:rFonts w:eastAsia="Times New Roman"/>
          <w:color w:val="000000"/>
          <w:spacing w:val="-8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7"/>
          <w:sz w:val="28"/>
          <w:szCs w:val="28"/>
        </w:rPr>
        <w:t>шей мере способствуют развитию для школьного обучения ка</w:t>
      </w:r>
      <w:r w:rsidRPr="00DD60E1">
        <w:rPr>
          <w:rFonts w:eastAsia="Times New Roman"/>
          <w:color w:val="000000"/>
          <w:spacing w:val="-7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13"/>
          <w:sz w:val="28"/>
          <w:szCs w:val="28"/>
        </w:rPr>
        <w:t>честв.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6"/>
          <w:sz w:val="28"/>
          <w:szCs w:val="28"/>
        </w:rPr>
        <w:t>По мнению специалистов дошкольного образования, для успешной подготовки ребёнка к следующей ступени образова</w:t>
      </w:r>
      <w:r w:rsidRPr="00DD60E1">
        <w:rPr>
          <w:rFonts w:eastAsia="Times New Roman"/>
          <w:color w:val="000000"/>
          <w:spacing w:val="-6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11"/>
          <w:sz w:val="28"/>
          <w:szCs w:val="28"/>
        </w:rPr>
        <w:t>ния необходимы: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8"/>
          <w:sz w:val="28"/>
          <w:szCs w:val="28"/>
        </w:rPr>
        <w:t>• уход от жёстко регламентированного обучения школьно</w:t>
      </w:r>
      <w:r w:rsidRPr="00DD60E1">
        <w:rPr>
          <w:rFonts w:eastAsia="Times New Roman"/>
          <w:color w:val="000000"/>
          <w:spacing w:val="-8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9"/>
          <w:sz w:val="28"/>
          <w:szCs w:val="28"/>
        </w:rPr>
        <w:t>го типа;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7"/>
          <w:sz w:val="28"/>
          <w:szCs w:val="28"/>
        </w:rPr>
        <w:t xml:space="preserve">• обеспечение двигательной активности детей в различных </w:t>
      </w:r>
      <w:r w:rsidRPr="00DD60E1">
        <w:rPr>
          <w:rFonts w:eastAsia="Times New Roman"/>
          <w:color w:val="000000"/>
          <w:spacing w:val="-13"/>
          <w:sz w:val="28"/>
          <w:szCs w:val="28"/>
        </w:rPr>
        <w:t>формах;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7"/>
          <w:sz w:val="28"/>
          <w:szCs w:val="28"/>
        </w:rPr>
        <w:t>• использование многообразных форм организации обуче</w:t>
      </w:r>
      <w:r w:rsidRPr="00DD60E1">
        <w:rPr>
          <w:rFonts w:eastAsia="Times New Roman"/>
          <w:color w:val="000000"/>
          <w:spacing w:val="-7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9"/>
          <w:sz w:val="28"/>
          <w:szCs w:val="28"/>
        </w:rPr>
        <w:t>ния, включающих разные виды деятельности;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4"/>
          <w:sz w:val="28"/>
          <w:szCs w:val="28"/>
        </w:rPr>
        <w:t>• обеспечение взаимосвязи занятий с повседневной жиз</w:t>
      </w:r>
      <w:r w:rsidRPr="00DD60E1">
        <w:rPr>
          <w:rFonts w:eastAsia="Times New Roman"/>
          <w:color w:val="000000"/>
          <w:spacing w:val="-4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6"/>
          <w:sz w:val="28"/>
          <w:szCs w:val="28"/>
        </w:rPr>
        <w:t>нью детей, их самостоятельной деятельностью (игровой, худо</w:t>
      </w:r>
      <w:r w:rsidRPr="00DD60E1">
        <w:rPr>
          <w:rFonts w:eastAsia="Times New Roman"/>
          <w:color w:val="000000"/>
          <w:spacing w:val="-6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9"/>
          <w:sz w:val="28"/>
          <w:szCs w:val="28"/>
        </w:rPr>
        <w:t>жественной, конструктивной и др.);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7"/>
          <w:sz w:val="28"/>
          <w:szCs w:val="28"/>
        </w:rPr>
        <w:t>• создание развивающей предметной среды, функцио</w:t>
      </w:r>
      <w:r w:rsidRPr="00DD60E1">
        <w:rPr>
          <w:rFonts w:eastAsia="Times New Roman"/>
          <w:color w:val="000000"/>
          <w:spacing w:val="-7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9"/>
          <w:sz w:val="28"/>
          <w:szCs w:val="28"/>
        </w:rPr>
        <w:t>нально моделирующей содержание детской деятельности и ини</w:t>
      </w:r>
      <w:r w:rsidRPr="00DD60E1">
        <w:rPr>
          <w:rFonts w:eastAsia="Times New Roman"/>
          <w:color w:val="000000"/>
          <w:spacing w:val="-9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11"/>
          <w:sz w:val="28"/>
          <w:szCs w:val="28"/>
        </w:rPr>
        <w:t>циирующей её;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5"/>
          <w:sz w:val="28"/>
          <w:szCs w:val="28"/>
        </w:rPr>
        <w:t xml:space="preserve">• широкое использование методов, активизирующих </w:t>
      </w:r>
      <w:r w:rsidRPr="00DD60E1">
        <w:rPr>
          <w:rFonts w:eastAsia="Times New Roman"/>
          <w:color w:val="000000"/>
          <w:spacing w:val="-8"/>
          <w:sz w:val="28"/>
          <w:szCs w:val="28"/>
        </w:rPr>
        <w:t>мышление, воображение и поисковую деятельность детей. Вве</w:t>
      </w:r>
      <w:r w:rsidRPr="00DD60E1">
        <w:rPr>
          <w:rFonts w:eastAsia="Times New Roman"/>
          <w:color w:val="000000"/>
          <w:spacing w:val="-8"/>
          <w:sz w:val="28"/>
          <w:szCs w:val="28"/>
        </w:rPr>
        <w:softHyphen/>
        <w:t>дение в обучение элементов проблемности, задач открытого ти</w:t>
      </w:r>
      <w:r w:rsidRPr="00DD60E1">
        <w:rPr>
          <w:rFonts w:eastAsia="Times New Roman"/>
          <w:color w:val="000000"/>
          <w:spacing w:val="-8"/>
          <w:sz w:val="28"/>
          <w:szCs w:val="28"/>
        </w:rPr>
        <w:softHyphen/>
      </w:r>
      <w:r w:rsidRPr="00DD60E1">
        <w:rPr>
          <w:rFonts w:eastAsia="Times New Roman"/>
          <w:color w:val="000000"/>
          <w:spacing w:val="-10"/>
          <w:sz w:val="28"/>
          <w:szCs w:val="28"/>
        </w:rPr>
        <w:t>па, имеющих разные варианты решений;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7"/>
          <w:sz w:val="28"/>
          <w:szCs w:val="28"/>
        </w:rPr>
        <w:t>• широкое использование игровых приёмов, игрушек;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7"/>
          <w:sz w:val="28"/>
          <w:szCs w:val="28"/>
        </w:rPr>
        <w:t>• создание эмоционально-значимых для детей ситуаций;</w:t>
      </w:r>
    </w:p>
    <w:p w:rsidR="00163D08" w:rsidRPr="00DD60E1" w:rsidRDefault="00163D08" w:rsidP="00163D08">
      <w:pPr>
        <w:pStyle w:val="a3"/>
        <w:rPr>
          <w:i/>
          <w:sz w:val="28"/>
          <w:szCs w:val="28"/>
        </w:rPr>
      </w:pPr>
      <w:r w:rsidRPr="00DD60E1">
        <w:rPr>
          <w:rFonts w:eastAsia="Times New Roman"/>
          <w:color w:val="000000"/>
          <w:spacing w:val="-3"/>
          <w:sz w:val="28"/>
          <w:szCs w:val="28"/>
        </w:rPr>
        <w:t xml:space="preserve">• формирование детского сообщества, обеспечивающего </w:t>
      </w:r>
      <w:r w:rsidRPr="00DD60E1">
        <w:rPr>
          <w:rFonts w:eastAsia="Times New Roman"/>
          <w:color w:val="000000"/>
          <w:spacing w:val="-9"/>
          <w:sz w:val="28"/>
          <w:szCs w:val="28"/>
        </w:rPr>
        <w:t xml:space="preserve">каждому ребёнку чувство комфортности и </w:t>
      </w:r>
      <w:r w:rsidR="001D21AD">
        <w:rPr>
          <w:rFonts w:eastAsia="Times New Roman"/>
          <w:color w:val="000000"/>
          <w:spacing w:val="-9"/>
          <w:sz w:val="28"/>
          <w:szCs w:val="28"/>
        </w:rPr>
        <w:t>успешности.</w:t>
      </w:r>
    </w:p>
    <w:p w:rsidR="00DB5F38" w:rsidRDefault="00DB5F38" w:rsidP="00DB5F38">
      <w:pPr>
        <w:rPr>
          <w:sz w:val="28"/>
          <w:szCs w:val="28"/>
        </w:rPr>
      </w:pPr>
      <w:r>
        <w:rPr>
          <w:sz w:val="28"/>
          <w:szCs w:val="28"/>
        </w:rPr>
        <w:t>Образовательная программа группы кратковр</w:t>
      </w:r>
      <w:r w:rsidR="0026680E">
        <w:rPr>
          <w:sz w:val="28"/>
          <w:szCs w:val="28"/>
        </w:rPr>
        <w:t>еменного пребывания для детей  3,5</w:t>
      </w:r>
      <w:r>
        <w:rPr>
          <w:sz w:val="28"/>
          <w:szCs w:val="28"/>
        </w:rPr>
        <w:t>-6</w:t>
      </w:r>
      <w:r w:rsidR="0026680E">
        <w:rPr>
          <w:sz w:val="28"/>
          <w:szCs w:val="28"/>
        </w:rPr>
        <w:t>,5</w:t>
      </w:r>
      <w:r>
        <w:rPr>
          <w:sz w:val="28"/>
          <w:szCs w:val="28"/>
        </w:rPr>
        <w:t xml:space="preserve"> лет М</w:t>
      </w:r>
      <w:r w:rsidR="0026680E">
        <w:rPr>
          <w:sz w:val="28"/>
          <w:szCs w:val="28"/>
        </w:rPr>
        <w:t>К</w:t>
      </w:r>
      <w:r>
        <w:rPr>
          <w:sz w:val="28"/>
          <w:szCs w:val="28"/>
        </w:rPr>
        <w:t xml:space="preserve">ОУ </w:t>
      </w:r>
      <w:r w:rsidR="00F22746">
        <w:rPr>
          <w:sz w:val="28"/>
          <w:szCs w:val="28"/>
        </w:rPr>
        <w:t>«Аранская</w:t>
      </w:r>
      <w:r w:rsidR="0026680E">
        <w:rPr>
          <w:sz w:val="28"/>
          <w:szCs w:val="28"/>
        </w:rPr>
        <w:t xml:space="preserve"> СОШ</w:t>
      </w:r>
      <w:r w:rsidR="00F22746">
        <w:rPr>
          <w:sz w:val="28"/>
          <w:szCs w:val="28"/>
        </w:rPr>
        <w:t xml:space="preserve"> им. Ю.М. Магомедова</w:t>
      </w:r>
      <w:r w:rsidR="0026680E">
        <w:rPr>
          <w:sz w:val="28"/>
          <w:szCs w:val="28"/>
        </w:rPr>
        <w:t>»</w:t>
      </w:r>
      <w:r>
        <w:rPr>
          <w:sz w:val="28"/>
          <w:szCs w:val="28"/>
        </w:rPr>
        <w:t xml:space="preserve"> разработана с учё</w:t>
      </w:r>
      <w:r w:rsidR="0026680E">
        <w:rPr>
          <w:sz w:val="28"/>
          <w:szCs w:val="28"/>
        </w:rPr>
        <w:t>том нормативно – правовой базы:</w:t>
      </w:r>
    </w:p>
    <w:p w:rsidR="002734DA" w:rsidRPr="00FE1C99" w:rsidRDefault="00C43765" w:rsidP="002734DA">
      <w:pPr>
        <w:pStyle w:val="a4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Закон а РФ «Об образовании»;</w:t>
      </w:r>
    </w:p>
    <w:p w:rsidR="002734DA" w:rsidRPr="00FE1C99" w:rsidRDefault="002734DA" w:rsidP="00FE1C99">
      <w:pPr>
        <w:rPr>
          <w:sz w:val="28"/>
          <w:szCs w:val="28"/>
        </w:rPr>
      </w:pPr>
      <w:r w:rsidRPr="00883BBE">
        <w:rPr>
          <w:sz w:val="28"/>
          <w:szCs w:val="28"/>
        </w:rPr>
        <w:t>2.</w:t>
      </w:r>
      <w:r w:rsidR="00FE1C99">
        <w:rPr>
          <w:sz w:val="28"/>
          <w:szCs w:val="28"/>
        </w:rPr>
        <w:t>П</w:t>
      </w:r>
      <w:r w:rsidR="00C43765" w:rsidRPr="002734DA">
        <w:rPr>
          <w:sz w:val="28"/>
          <w:szCs w:val="28"/>
        </w:rPr>
        <w:t>оложения о группе кратковременного пребывания для детей, не посещающих дошкольные учреждения;</w:t>
      </w:r>
    </w:p>
    <w:p w:rsidR="002734DA" w:rsidRDefault="002734DA" w:rsidP="002734DA">
      <w:pPr>
        <w:rPr>
          <w:sz w:val="28"/>
          <w:szCs w:val="28"/>
        </w:rPr>
      </w:pPr>
      <w:r>
        <w:rPr>
          <w:sz w:val="28"/>
          <w:szCs w:val="28"/>
        </w:rPr>
        <w:t>3.</w:t>
      </w:r>
      <w:r w:rsidR="00C43765" w:rsidRPr="002734DA">
        <w:rPr>
          <w:sz w:val="28"/>
          <w:szCs w:val="28"/>
        </w:rPr>
        <w:t>Международной Конвенции о правах ребёнка;</w:t>
      </w:r>
    </w:p>
    <w:p w:rsidR="002734DA" w:rsidRDefault="002734DA" w:rsidP="002734DA">
      <w:pPr>
        <w:rPr>
          <w:sz w:val="28"/>
          <w:szCs w:val="28"/>
        </w:rPr>
      </w:pPr>
      <w:r>
        <w:rPr>
          <w:sz w:val="28"/>
          <w:szCs w:val="28"/>
        </w:rPr>
        <w:t>4.</w:t>
      </w:r>
      <w:r w:rsidR="00C43765" w:rsidRPr="002734DA">
        <w:rPr>
          <w:sz w:val="28"/>
          <w:szCs w:val="28"/>
        </w:rPr>
        <w:t>Лицензии на право</w:t>
      </w:r>
      <w:r w:rsidR="0026680E">
        <w:rPr>
          <w:sz w:val="28"/>
          <w:szCs w:val="28"/>
        </w:rPr>
        <w:t xml:space="preserve"> образовательной деятельности </w:t>
      </w:r>
      <w:r w:rsidR="00FE1C99">
        <w:rPr>
          <w:sz w:val="28"/>
          <w:szCs w:val="28"/>
        </w:rPr>
        <w:t>.</w:t>
      </w:r>
    </w:p>
    <w:p w:rsidR="00C43765" w:rsidRDefault="002734DA" w:rsidP="00C43765">
      <w:pPr>
        <w:rPr>
          <w:sz w:val="28"/>
          <w:szCs w:val="28"/>
        </w:rPr>
      </w:pPr>
      <w:r>
        <w:rPr>
          <w:sz w:val="28"/>
          <w:szCs w:val="28"/>
        </w:rPr>
        <w:t>5.</w:t>
      </w:r>
      <w:r w:rsidR="004A6ED1">
        <w:rPr>
          <w:sz w:val="28"/>
          <w:szCs w:val="28"/>
        </w:rPr>
        <w:t>Устава  образовательного учреждения.</w:t>
      </w:r>
    </w:p>
    <w:p w:rsidR="00883BBE" w:rsidRDefault="00883BBE" w:rsidP="00C43765">
      <w:pPr>
        <w:rPr>
          <w:sz w:val="28"/>
          <w:szCs w:val="28"/>
        </w:rPr>
      </w:pPr>
    </w:p>
    <w:p w:rsidR="00C43765" w:rsidRPr="003114FA" w:rsidRDefault="00C43765" w:rsidP="00C43765">
      <w:pPr>
        <w:rPr>
          <w:sz w:val="28"/>
          <w:szCs w:val="28"/>
        </w:rPr>
      </w:pPr>
      <w:r>
        <w:rPr>
          <w:sz w:val="28"/>
          <w:szCs w:val="28"/>
        </w:rPr>
        <w:t>Образовательная программа  является основой деятельности педагога группы кратковременного пребывани</w:t>
      </w:r>
      <w:r w:rsidRPr="001936B3">
        <w:rPr>
          <w:sz w:val="28"/>
          <w:szCs w:val="28"/>
        </w:rPr>
        <w:t>я</w:t>
      </w:r>
      <w:r w:rsidR="0026680E">
        <w:rPr>
          <w:sz w:val="28"/>
          <w:szCs w:val="28"/>
        </w:rPr>
        <w:t xml:space="preserve">  для детей  3,5</w:t>
      </w:r>
      <w:r w:rsidR="00FE1C99">
        <w:rPr>
          <w:sz w:val="28"/>
          <w:szCs w:val="28"/>
        </w:rPr>
        <w:t>-6</w:t>
      </w:r>
      <w:r w:rsidR="0026680E">
        <w:rPr>
          <w:sz w:val="28"/>
          <w:szCs w:val="28"/>
        </w:rPr>
        <w:t>,5</w:t>
      </w:r>
      <w:r w:rsidR="00FE1C99">
        <w:rPr>
          <w:sz w:val="28"/>
          <w:szCs w:val="28"/>
        </w:rPr>
        <w:t xml:space="preserve"> лет и строится на принципах:</w:t>
      </w:r>
    </w:p>
    <w:p w:rsidR="002734DA" w:rsidRPr="001936B3" w:rsidRDefault="002734DA" w:rsidP="00C43765">
      <w:pPr>
        <w:rPr>
          <w:sz w:val="28"/>
          <w:szCs w:val="28"/>
          <w:u w:val="single"/>
        </w:rPr>
      </w:pPr>
    </w:p>
    <w:p w:rsidR="002734DA" w:rsidRDefault="002734DA" w:rsidP="00C43765">
      <w:pPr>
        <w:rPr>
          <w:sz w:val="28"/>
          <w:szCs w:val="28"/>
        </w:rPr>
      </w:pPr>
      <w:r>
        <w:rPr>
          <w:sz w:val="28"/>
          <w:szCs w:val="28"/>
        </w:rPr>
        <w:t>- гуманизации: ориентации педагога на личность ребёнка, учёт возрастных физиологических и психологических особенностей детей;</w:t>
      </w:r>
    </w:p>
    <w:p w:rsidR="002734DA" w:rsidRDefault="002734DA" w:rsidP="00C43765">
      <w:pPr>
        <w:rPr>
          <w:sz w:val="28"/>
          <w:szCs w:val="28"/>
        </w:rPr>
      </w:pPr>
    </w:p>
    <w:p w:rsidR="002734DA" w:rsidRDefault="002734DA" w:rsidP="00C43765">
      <w:pPr>
        <w:rPr>
          <w:sz w:val="28"/>
          <w:szCs w:val="28"/>
        </w:rPr>
      </w:pPr>
      <w:r>
        <w:rPr>
          <w:sz w:val="28"/>
          <w:szCs w:val="28"/>
        </w:rPr>
        <w:t>- гармоничного соединения стержневых направлений в развитии ребёнка; физического, социально – личностного, познавательно – речевого, художественно – эстетического;</w:t>
      </w:r>
    </w:p>
    <w:p w:rsidR="002734DA" w:rsidRDefault="002734DA" w:rsidP="00C43765">
      <w:pPr>
        <w:rPr>
          <w:sz w:val="28"/>
          <w:szCs w:val="28"/>
        </w:rPr>
      </w:pPr>
    </w:p>
    <w:p w:rsidR="002734DA" w:rsidRDefault="002734DA" w:rsidP="00C43765">
      <w:pPr>
        <w:rPr>
          <w:sz w:val="28"/>
          <w:szCs w:val="28"/>
        </w:rPr>
      </w:pPr>
      <w:r>
        <w:rPr>
          <w:sz w:val="28"/>
          <w:szCs w:val="28"/>
        </w:rPr>
        <w:t>- развития в деятельности и общении, предусматривающего  грамотное руководство деятельностью ребёнка;</w:t>
      </w:r>
    </w:p>
    <w:p w:rsidR="002734DA" w:rsidRDefault="002734DA" w:rsidP="00C43765">
      <w:pPr>
        <w:rPr>
          <w:sz w:val="28"/>
          <w:szCs w:val="28"/>
        </w:rPr>
      </w:pPr>
    </w:p>
    <w:p w:rsidR="002734DA" w:rsidRDefault="002734DA" w:rsidP="00C43765">
      <w:pPr>
        <w:rPr>
          <w:sz w:val="28"/>
          <w:szCs w:val="28"/>
        </w:rPr>
      </w:pPr>
      <w:r>
        <w:rPr>
          <w:sz w:val="28"/>
          <w:szCs w:val="28"/>
        </w:rPr>
        <w:t>- партнёрского взаимодействия с семьёй, предусматривающего повышения статуса семейного воспитания.</w:t>
      </w:r>
    </w:p>
    <w:p w:rsidR="002734DA" w:rsidRDefault="002734DA" w:rsidP="00C43765">
      <w:pPr>
        <w:rPr>
          <w:sz w:val="28"/>
          <w:szCs w:val="28"/>
        </w:rPr>
      </w:pPr>
    </w:p>
    <w:p w:rsidR="004A33BD" w:rsidRDefault="003114FA" w:rsidP="003114FA">
      <w:pPr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</w:t>
      </w:r>
      <w:r w:rsidR="002734DA" w:rsidRPr="002734DA">
        <w:rPr>
          <w:b/>
          <w:sz w:val="28"/>
          <w:szCs w:val="28"/>
        </w:rPr>
        <w:t xml:space="preserve">Предназначение группы кратковременного пребывания </w:t>
      </w:r>
    </w:p>
    <w:p w:rsidR="002734DA" w:rsidRDefault="0026680E" w:rsidP="004A33B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для детей 3,5</w:t>
      </w:r>
      <w:r w:rsidR="002734DA" w:rsidRPr="002734DA">
        <w:rPr>
          <w:b/>
          <w:sz w:val="28"/>
          <w:szCs w:val="28"/>
        </w:rPr>
        <w:t>-6</w:t>
      </w:r>
      <w:r>
        <w:rPr>
          <w:b/>
          <w:sz w:val="28"/>
          <w:szCs w:val="28"/>
        </w:rPr>
        <w:t>,5</w:t>
      </w:r>
      <w:r w:rsidR="002734DA" w:rsidRPr="002734DA">
        <w:rPr>
          <w:b/>
          <w:sz w:val="28"/>
          <w:szCs w:val="28"/>
        </w:rPr>
        <w:t xml:space="preserve"> лет и средство его реализации.</w:t>
      </w:r>
    </w:p>
    <w:p w:rsidR="00363069" w:rsidRDefault="00363069" w:rsidP="004A33BD">
      <w:pPr>
        <w:jc w:val="center"/>
        <w:rPr>
          <w:b/>
          <w:sz w:val="28"/>
          <w:szCs w:val="28"/>
        </w:rPr>
      </w:pPr>
    </w:p>
    <w:p w:rsidR="002734DA" w:rsidRPr="004A33BD" w:rsidRDefault="002734DA" w:rsidP="002734DA">
      <w:pPr>
        <w:rPr>
          <w:sz w:val="28"/>
          <w:szCs w:val="28"/>
        </w:rPr>
      </w:pPr>
      <w:r w:rsidRPr="004A33BD">
        <w:rPr>
          <w:sz w:val="28"/>
          <w:szCs w:val="28"/>
        </w:rPr>
        <w:t>Группа кратковр</w:t>
      </w:r>
      <w:r w:rsidR="0026680E">
        <w:rPr>
          <w:sz w:val="28"/>
          <w:szCs w:val="28"/>
        </w:rPr>
        <w:t>еменного пребывания  для детей 3,5</w:t>
      </w:r>
      <w:r w:rsidRPr="004A33BD">
        <w:rPr>
          <w:sz w:val="28"/>
          <w:szCs w:val="28"/>
        </w:rPr>
        <w:t xml:space="preserve"> -6</w:t>
      </w:r>
      <w:r w:rsidR="0026680E">
        <w:rPr>
          <w:sz w:val="28"/>
          <w:szCs w:val="28"/>
        </w:rPr>
        <w:t>,5</w:t>
      </w:r>
      <w:r w:rsidRPr="004A33BD">
        <w:rPr>
          <w:sz w:val="28"/>
          <w:szCs w:val="28"/>
        </w:rPr>
        <w:t xml:space="preserve"> лет является звеном муниципальной системы образования М</w:t>
      </w:r>
      <w:r w:rsidR="0026680E">
        <w:rPr>
          <w:sz w:val="28"/>
          <w:szCs w:val="28"/>
        </w:rPr>
        <w:t>К</w:t>
      </w:r>
      <w:r w:rsidRPr="004A33BD">
        <w:rPr>
          <w:sz w:val="28"/>
          <w:szCs w:val="28"/>
        </w:rPr>
        <w:t xml:space="preserve">ОУ </w:t>
      </w:r>
      <w:r w:rsidR="001D21AD">
        <w:rPr>
          <w:sz w:val="28"/>
          <w:szCs w:val="28"/>
        </w:rPr>
        <w:t>«Аранская</w:t>
      </w:r>
      <w:r w:rsidR="0026680E">
        <w:rPr>
          <w:sz w:val="28"/>
          <w:szCs w:val="28"/>
        </w:rPr>
        <w:t xml:space="preserve"> СОШ</w:t>
      </w:r>
      <w:r w:rsidR="001D21AD">
        <w:rPr>
          <w:sz w:val="28"/>
          <w:szCs w:val="28"/>
        </w:rPr>
        <w:t xml:space="preserve"> им. Ю.М. Магомедова</w:t>
      </w:r>
      <w:r w:rsidR="0026680E">
        <w:rPr>
          <w:sz w:val="28"/>
          <w:szCs w:val="28"/>
        </w:rPr>
        <w:t>»</w:t>
      </w:r>
    </w:p>
    <w:p w:rsidR="001936B3" w:rsidRDefault="002734DA" w:rsidP="008B7A3C">
      <w:pPr>
        <w:rPr>
          <w:sz w:val="28"/>
          <w:szCs w:val="28"/>
        </w:rPr>
      </w:pPr>
      <w:r w:rsidRPr="004A33BD">
        <w:rPr>
          <w:sz w:val="28"/>
          <w:szCs w:val="28"/>
        </w:rPr>
        <w:t xml:space="preserve"> Школа</w:t>
      </w:r>
      <w:r>
        <w:rPr>
          <w:sz w:val="28"/>
          <w:szCs w:val="28"/>
        </w:rPr>
        <w:t xml:space="preserve"> оказывает помощь семье в воспитании, развитии и обучении детей дошкольного возврата на основе индивидуальных особенностей, возможностей, интересов ребёнка, потребностей родителей, социума, требований примерного образовательного стандарта.</w:t>
      </w:r>
    </w:p>
    <w:p w:rsidR="003114FA" w:rsidRDefault="003114FA" w:rsidP="008B7A3C">
      <w:pPr>
        <w:rPr>
          <w:sz w:val="28"/>
          <w:szCs w:val="28"/>
        </w:rPr>
      </w:pPr>
      <w:r>
        <w:rPr>
          <w:sz w:val="28"/>
          <w:szCs w:val="28"/>
        </w:rPr>
        <w:t xml:space="preserve">Основными средствами реализации предназначения группы кратковременного пребывания </w:t>
      </w:r>
      <w:r w:rsidR="001D21AD">
        <w:rPr>
          <w:sz w:val="28"/>
          <w:szCs w:val="28"/>
        </w:rPr>
        <w:t>для детей 3,5 – 6,5 лет с. Аран</w:t>
      </w:r>
      <w:r>
        <w:rPr>
          <w:sz w:val="28"/>
          <w:szCs w:val="28"/>
        </w:rPr>
        <w:t xml:space="preserve"> являются:</w:t>
      </w:r>
    </w:p>
    <w:p w:rsidR="003114FA" w:rsidRDefault="003114FA" w:rsidP="008B7A3C">
      <w:pPr>
        <w:rPr>
          <w:sz w:val="28"/>
          <w:szCs w:val="28"/>
        </w:rPr>
      </w:pP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>- Предоставление воспитанникам возможности попробовать себя в различных видах деятельности: игровой, учебной, трудовой и организаторской;</w:t>
      </w:r>
    </w:p>
    <w:p w:rsidR="001936B3" w:rsidRDefault="001936B3" w:rsidP="008B7A3C">
      <w:pPr>
        <w:rPr>
          <w:sz w:val="28"/>
          <w:szCs w:val="28"/>
        </w:rPr>
      </w:pPr>
    </w:p>
    <w:p w:rsidR="00AA69B8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>- Предоставление родителям воспитанников возможност</w:t>
      </w:r>
      <w:r w:rsidR="00AA69B8">
        <w:rPr>
          <w:sz w:val="28"/>
          <w:szCs w:val="28"/>
        </w:rPr>
        <w:t>и выбора режима пребывания в группе кратковременного пребывания детей</w:t>
      </w:r>
      <w:r w:rsidRPr="008B7A3C">
        <w:rPr>
          <w:sz w:val="28"/>
          <w:szCs w:val="28"/>
        </w:rPr>
        <w:t>;</w:t>
      </w:r>
    </w:p>
    <w:p w:rsidR="001936B3" w:rsidRDefault="001936B3" w:rsidP="008B7A3C">
      <w:pPr>
        <w:rPr>
          <w:sz w:val="28"/>
          <w:szCs w:val="28"/>
        </w:rPr>
      </w:pP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>- Обеспечение благоприятног</w:t>
      </w:r>
      <w:r w:rsidR="00AA69B8">
        <w:rPr>
          <w:sz w:val="28"/>
          <w:szCs w:val="28"/>
        </w:rPr>
        <w:t>о психологического климата в группе</w:t>
      </w:r>
      <w:r w:rsidRPr="008B7A3C">
        <w:rPr>
          <w:sz w:val="28"/>
          <w:szCs w:val="28"/>
        </w:rPr>
        <w:t>, развитие и совершенствование предметно-развивающей среды.</w:t>
      </w: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>В образовательном учреждении  функционирует:</w:t>
      </w: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>1 разновозрастная группа</w:t>
      </w:r>
    </w:p>
    <w:p w:rsidR="008B7A3C" w:rsidRPr="008B7A3C" w:rsidRDefault="00CD0F69" w:rsidP="008B7A3C">
      <w:pPr>
        <w:rPr>
          <w:sz w:val="28"/>
          <w:szCs w:val="28"/>
        </w:rPr>
      </w:pPr>
      <w:r>
        <w:rPr>
          <w:sz w:val="28"/>
          <w:szCs w:val="28"/>
        </w:rPr>
        <w:t xml:space="preserve">Группу </w:t>
      </w:r>
      <w:r w:rsidR="008B7A3C" w:rsidRPr="008B7A3C">
        <w:rPr>
          <w:sz w:val="28"/>
          <w:szCs w:val="28"/>
        </w:rPr>
        <w:t>посеща</w:t>
      </w:r>
      <w:r w:rsidR="0026680E">
        <w:rPr>
          <w:sz w:val="28"/>
          <w:szCs w:val="28"/>
        </w:rPr>
        <w:t>ют 14 детей: (с 3,5</w:t>
      </w:r>
      <w:r>
        <w:rPr>
          <w:sz w:val="28"/>
          <w:szCs w:val="28"/>
        </w:rPr>
        <w:t xml:space="preserve"> до </w:t>
      </w:r>
      <w:r w:rsidR="0026680E">
        <w:rPr>
          <w:sz w:val="28"/>
          <w:szCs w:val="28"/>
        </w:rPr>
        <w:t>6,5 лет) 14</w:t>
      </w:r>
      <w:r w:rsidR="008B7A3C" w:rsidRPr="008B7A3C">
        <w:rPr>
          <w:sz w:val="28"/>
          <w:szCs w:val="28"/>
        </w:rPr>
        <w:t xml:space="preserve"> человек</w:t>
      </w:r>
    </w:p>
    <w:p w:rsidR="00F07D20" w:rsidRPr="00144D2C" w:rsidRDefault="00CD0F69" w:rsidP="008B7A3C">
      <w:pPr>
        <w:rPr>
          <w:sz w:val="28"/>
          <w:szCs w:val="28"/>
        </w:rPr>
      </w:pPr>
      <w:r>
        <w:rPr>
          <w:sz w:val="28"/>
          <w:szCs w:val="28"/>
        </w:rPr>
        <w:t xml:space="preserve">Группа </w:t>
      </w:r>
      <w:r w:rsidR="008B7A3C" w:rsidRPr="008B7A3C">
        <w:rPr>
          <w:sz w:val="28"/>
          <w:szCs w:val="28"/>
        </w:rPr>
        <w:t>работ</w:t>
      </w:r>
      <w:r w:rsidR="001D21AD">
        <w:rPr>
          <w:sz w:val="28"/>
          <w:szCs w:val="28"/>
        </w:rPr>
        <w:t>ает в трехдневном</w:t>
      </w:r>
      <w:r>
        <w:rPr>
          <w:sz w:val="28"/>
          <w:szCs w:val="28"/>
        </w:rPr>
        <w:t xml:space="preserve"> режиме с</w:t>
      </w:r>
      <w:r w:rsidR="0026680E">
        <w:rPr>
          <w:sz w:val="28"/>
          <w:szCs w:val="28"/>
        </w:rPr>
        <w:t>1</w:t>
      </w:r>
      <w:r w:rsidR="001D21AD">
        <w:rPr>
          <w:sz w:val="28"/>
          <w:szCs w:val="28"/>
        </w:rPr>
        <w:t xml:space="preserve">3.30– часовым пребыванием </w:t>
      </w:r>
      <w:r w:rsidR="0026680E">
        <w:rPr>
          <w:sz w:val="28"/>
          <w:szCs w:val="28"/>
        </w:rPr>
        <w:t>детей.</w:t>
      </w:r>
    </w:p>
    <w:p w:rsidR="008B7A3C" w:rsidRPr="0048309B" w:rsidRDefault="008B7A3C" w:rsidP="008B7A3C">
      <w:pPr>
        <w:rPr>
          <w:b/>
          <w:sz w:val="28"/>
          <w:szCs w:val="28"/>
        </w:rPr>
      </w:pPr>
      <w:r w:rsidRPr="0048309B">
        <w:rPr>
          <w:b/>
          <w:sz w:val="28"/>
          <w:szCs w:val="28"/>
        </w:rPr>
        <w:t>Кадровое обеспечение:</w:t>
      </w:r>
    </w:p>
    <w:p w:rsidR="008B7A3C" w:rsidRPr="00E5246A" w:rsidRDefault="008B7A3C" w:rsidP="008B7A3C">
      <w:pPr>
        <w:rPr>
          <w:sz w:val="28"/>
          <w:szCs w:val="28"/>
        </w:rPr>
      </w:pPr>
      <w:r w:rsidRPr="00E5246A">
        <w:rPr>
          <w:sz w:val="28"/>
          <w:szCs w:val="28"/>
        </w:rPr>
        <w:t>Педагогические кадры являются наиболее активным и существенным элемент</w:t>
      </w:r>
      <w:r w:rsidR="00CD0F69" w:rsidRPr="00E5246A">
        <w:rPr>
          <w:sz w:val="28"/>
          <w:szCs w:val="28"/>
        </w:rPr>
        <w:t xml:space="preserve">ом в организационной структуре </w:t>
      </w:r>
      <w:r w:rsidRPr="00E5246A">
        <w:rPr>
          <w:sz w:val="28"/>
          <w:szCs w:val="28"/>
        </w:rPr>
        <w:t xml:space="preserve">дошкольного образовательного  учреждения. </w:t>
      </w:r>
    </w:p>
    <w:p w:rsidR="00E5246A" w:rsidRPr="00E5246A" w:rsidRDefault="00E5246A" w:rsidP="008B7A3C">
      <w:pPr>
        <w:rPr>
          <w:sz w:val="28"/>
          <w:szCs w:val="28"/>
        </w:rPr>
      </w:pPr>
    </w:p>
    <w:p w:rsidR="008B7A3C" w:rsidRPr="001936B3" w:rsidRDefault="00CD0F69" w:rsidP="008B7A3C">
      <w:pPr>
        <w:rPr>
          <w:sz w:val="28"/>
          <w:szCs w:val="28"/>
        </w:rPr>
      </w:pPr>
      <w:r w:rsidRPr="001936B3">
        <w:rPr>
          <w:sz w:val="28"/>
          <w:szCs w:val="28"/>
        </w:rPr>
        <w:t xml:space="preserve">В группе </w:t>
      </w:r>
      <w:r w:rsidR="008B7A3C" w:rsidRPr="001936B3">
        <w:rPr>
          <w:sz w:val="28"/>
          <w:szCs w:val="28"/>
        </w:rPr>
        <w:t xml:space="preserve"> работают специалисты:</w:t>
      </w:r>
    </w:p>
    <w:p w:rsidR="008B7A3C" w:rsidRDefault="008B7A3C" w:rsidP="008B7A3C">
      <w:pPr>
        <w:rPr>
          <w:sz w:val="28"/>
          <w:szCs w:val="28"/>
        </w:rPr>
      </w:pPr>
      <w:r w:rsidRPr="001936B3">
        <w:rPr>
          <w:sz w:val="28"/>
          <w:szCs w:val="28"/>
        </w:rPr>
        <w:t>- воспитатель – 1 чел.</w:t>
      </w:r>
    </w:p>
    <w:p w:rsidR="00EB6B5A" w:rsidRDefault="00EB6B5A" w:rsidP="00EB6B5A">
      <w:pPr>
        <w:rPr>
          <w:b/>
          <w:sz w:val="28"/>
          <w:szCs w:val="28"/>
        </w:rPr>
      </w:pPr>
    </w:p>
    <w:p w:rsidR="00E804DA" w:rsidRDefault="00E804DA" w:rsidP="00EB6B5A">
      <w:pPr>
        <w:rPr>
          <w:b/>
          <w:sz w:val="28"/>
          <w:szCs w:val="28"/>
        </w:rPr>
      </w:pPr>
    </w:p>
    <w:p w:rsidR="00E804DA" w:rsidRDefault="00E804DA" w:rsidP="00EB6B5A">
      <w:pPr>
        <w:rPr>
          <w:b/>
          <w:sz w:val="28"/>
          <w:szCs w:val="28"/>
        </w:rPr>
      </w:pPr>
    </w:p>
    <w:p w:rsidR="00E804DA" w:rsidRDefault="00E804DA" w:rsidP="00EB6B5A">
      <w:pPr>
        <w:rPr>
          <w:b/>
          <w:sz w:val="28"/>
          <w:szCs w:val="28"/>
        </w:rPr>
      </w:pPr>
    </w:p>
    <w:p w:rsidR="00E804DA" w:rsidRDefault="00E804DA" w:rsidP="00EB6B5A">
      <w:pPr>
        <w:rPr>
          <w:b/>
          <w:sz w:val="28"/>
          <w:szCs w:val="28"/>
        </w:rPr>
      </w:pPr>
    </w:p>
    <w:p w:rsidR="00EB6B5A" w:rsidRPr="00A05E51" w:rsidRDefault="00EB6B5A" w:rsidP="00EB6B5A">
      <w:pPr>
        <w:jc w:val="center"/>
        <w:rPr>
          <w:b/>
          <w:sz w:val="36"/>
          <w:szCs w:val="36"/>
        </w:rPr>
      </w:pPr>
      <w:r w:rsidRPr="00A05E51">
        <w:rPr>
          <w:b/>
          <w:sz w:val="36"/>
          <w:szCs w:val="36"/>
        </w:rPr>
        <w:t>Организация режима пребывания детей в ОУ</w:t>
      </w:r>
    </w:p>
    <w:p w:rsidR="00EB6B5A" w:rsidRPr="00EB6B5A" w:rsidRDefault="00EB6B5A" w:rsidP="00EB6B5A">
      <w:pPr>
        <w:jc w:val="center"/>
        <w:rPr>
          <w:b/>
          <w:sz w:val="32"/>
          <w:szCs w:val="32"/>
        </w:rPr>
      </w:pPr>
    </w:p>
    <w:p w:rsidR="00EB6B5A" w:rsidRDefault="00EB6B5A" w:rsidP="00EB6B5A">
      <w:pPr>
        <w:rPr>
          <w:sz w:val="28"/>
          <w:szCs w:val="28"/>
        </w:rPr>
      </w:pPr>
      <w:r w:rsidRPr="008B7A3C">
        <w:rPr>
          <w:sz w:val="28"/>
          <w:szCs w:val="28"/>
        </w:rPr>
        <w:t>При   разработке   учебного   плана   были   соблюдены   преемственность   между   ступеням</w:t>
      </w:r>
      <w:r>
        <w:rPr>
          <w:sz w:val="28"/>
          <w:szCs w:val="28"/>
        </w:rPr>
        <w:t xml:space="preserve">и   обучения   и   возрастными  </w:t>
      </w:r>
      <w:r w:rsidRPr="008B7A3C">
        <w:rPr>
          <w:sz w:val="28"/>
          <w:szCs w:val="28"/>
        </w:rPr>
        <w:t xml:space="preserve">особенностями детей. Уровень недельной учебной нагрузки не превышает </w:t>
      </w:r>
      <w:r>
        <w:rPr>
          <w:sz w:val="28"/>
          <w:szCs w:val="28"/>
        </w:rPr>
        <w:t>предельно допустимых.</w:t>
      </w:r>
    </w:p>
    <w:p w:rsidR="00EB6B5A" w:rsidRDefault="001D21AD" w:rsidP="00EB6B5A">
      <w:pPr>
        <w:rPr>
          <w:sz w:val="28"/>
          <w:szCs w:val="28"/>
        </w:rPr>
      </w:pPr>
      <w:r>
        <w:rPr>
          <w:sz w:val="28"/>
          <w:szCs w:val="28"/>
        </w:rPr>
        <w:t>На 2022-2023</w:t>
      </w:r>
      <w:r w:rsidR="00EB6B5A" w:rsidRPr="008B7A3C">
        <w:rPr>
          <w:sz w:val="28"/>
          <w:szCs w:val="28"/>
        </w:rPr>
        <w:t xml:space="preserve"> учебный год в </w:t>
      </w:r>
      <w:r w:rsidR="00EB6B5A">
        <w:rPr>
          <w:sz w:val="28"/>
          <w:szCs w:val="28"/>
        </w:rPr>
        <w:t xml:space="preserve">группе </w:t>
      </w:r>
      <w:r w:rsidR="00EB6B5A" w:rsidRPr="008B7A3C">
        <w:rPr>
          <w:sz w:val="28"/>
          <w:szCs w:val="28"/>
        </w:rPr>
        <w:t>запланирована одна разновозрастная группа.</w:t>
      </w:r>
    </w:p>
    <w:p w:rsidR="00EB6B5A" w:rsidRDefault="0026680E" w:rsidP="00EB6B5A">
      <w:pPr>
        <w:rPr>
          <w:sz w:val="28"/>
          <w:szCs w:val="28"/>
        </w:rPr>
      </w:pPr>
      <w:r>
        <w:rPr>
          <w:sz w:val="28"/>
          <w:szCs w:val="28"/>
        </w:rPr>
        <w:t>Количество детей – 14</w:t>
      </w:r>
      <w:r w:rsidR="00EB6B5A" w:rsidRPr="008B7A3C">
        <w:rPr>
          <w:sz w:val="28"/>
          <w:szCs w:val="28"/>
        </w:rPr>
        <w:t xml:space="preserve"> человек</w:t>
      </w:r>
    </w:p>
    <w:p w:rsidR="00EB6B5A" w:rsidRDefault="00EB6B5A" w:rsidP="00EB6B5A">
      <w:pPr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8B7A3C">
        <w:rPr>
          <w:sz w:val="28"/>
          <w:szCs w:val="28"/>
        </w:rPr>
        <w:t>Обучение детей происходит в доступной для детей форме, которая способствует углублению личного опыта ребенка.</w:t>
      </w:r>
      <w:r>
        <w:rPr>
          <w:sz w:val="28"/>
          <w:szCs w:val="28"/>
        </w:rPr>
        <w:t xml:space="preserve"> </w:t>
      </w:r>
    </w:p>
    <w:p w:rsidR="00EB6B5A" w:rsidRDefault="00EB6B5A" w:rsidP="00EB6B5A">
      <w:pPr>
        <w:rPr>
          <w:sz w:val="28"/>
          <w:szCs w:val="28"/>
        </w:rPr>
      </w:pPr>
      <w:r>
        <w:rPr>
          <w:sz w:val="28"/>
          <w:szCs w:val="28"/>
        </w:rPr>
        <w:t xml:space="preserve">Группа </w:t>
      </w:r>
      <w:r w:rsidRPr="008B7A3C">
        <w:rPr>
          <w:sz w:val="28"/>
          <w:szCs w:val="28"/>
        </w:rPr>
        <w:t xml:space="preserve"> работает   в   режиме  </w:t>
      </w:r>
      <w:r>
        <w:rPr>
          <w:sz w:val="28"/>
          <w:szCs w:val="28"/>
        </w:rPr>
        <w:t xml:space="preserve"> пятидневной   учебной   недели,</w:t>
      </w:r>
      <w:r w:rsidRPr="008B7A3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первой половине дня.  </w:t>
      </w:r>
    </w:p>
    <w:p w:rsidR="00EB6B5A" w:rsidRPr="008B7A3C" w:rsidRDefault="00EB6B5A" w:rsidP="00EB6B5A">
      <w:pPr>
        <w:rPr>
          <w:sz w:val="28"/>
          <w:szCs w:val="28"/>
        </w:rPr>
      </w:pPr>
      <w:r w:rsidRPr="008B7A3C">
        <w:rPr>
          <w:sz w:val="28"/>
          <w:szCs w:val="28"/>
        </w:rPr>
        <w:t xml:space="preserve">  Начало   учебного   года   –   1  сентября.  </w:t>
      </w:r>
    </w:p>
    <w:p w:rsidR="00EB6B5A" w:rsidRDefault="00EB6B5A" w:rsidP="00EB6B5A">
      <w:pPr>
        <w:rPr>
          <w:sz w:val="28"/>
          <w:szCs w:val="28"/>
        </w:rPr>
      </w:pPr>
      <w:r w:rsidRPr="008B7A3C">
        <w:rPr>
          <w:sz w:val="28"/>
          <w:szCs w:val="28"/>
        </w:rPr>
        <w:t xml:space="preserve">Продолжительность учебного года в </w:t>
      </w:r>
      <w:r w:rsidRPr="000C7845">
        <w:rPr>
          <w:sz w:val="28"/>
          <w:szCs w:val="28"/>
          <w:u w:val="single"/>
        </w:rPr>
        <w:t xml:space="preserve">36 </w:t>
      </w:r>
      <w:r w:rsidRPr="000C7845">
        <w:rPr>
          <w:sz w:val="28"/>
          <w:szCs w:val="28"/>
        </w:rPr>
        <w:t>учебных</w:t>
      </w:r>
      <w:r>
        <w:rPr>
          <w:sz w:val="28"/>
          <w:szCs w:val="28"/>
        </w:rPr>
        <w:t xml:space="preserve"> недель.</w:t>
      </w:r>
    </w:p>
    <w:p w:rsidR="00EB6B5A" w:rsidRDefault="00EB6B5A" w:rsidP="00EB6B5A">
      <w:pPr>
        <w:rPr>
          <w:sz w:val="28"/>
          <w:szCs w:val="28"/>
        </w:rPr>
      </w:pPr>
      <w:r>
        <w:rPr>
          <w:sz w:val="28"/>
          <w:szCs w:val="28"/>
        </w:rPr>
        <w:t xml:space="preserve">     В </w:t>
      </w:r>
      <w:r w:rsidRPr="008B7A3C">
        <w:rPr>
          <w:sz w:val="28"/>
          <w:szCs w:val="28"/>
        </w:rPr>
        <w:t xml:space="preserve">группе планируется не более 10 занятий в неделю, не более 2 занятий </w:t>
      </w:r>
    </w:p>
    <w:p w:rsidR="00EB6B5A" w:rsidRPr="008B7A3C" w:rsidRDefault="00EB6B5A" w:rsidP="00EB6B5A">
      <w:pPr>
        <w:rPr>
          <w:sz w:val="28"/>
          <w:szCs w:val="28"/>
        </w:rPr>
      </w:pPr>
      <w:r w:rsidRPr="008B7A3C">
        <w:rPr>
          <w:sz w:val="28"/>
          <w:szCs w:val="28"/>
        </w:rPr>
        <w:t xml:space="preserve">в день, продолжительность занятий </w:t>
      </w:r>
      <w:r>
        <w:rPr>
          <w:sz w:val="28"/>
          <w:szCs w:val="28"/>
        </w:rPr>
        <w:t xml:space="preserve"> не более 30</w:t>
      </w:r>
      <w:r w:rsidRPr="008B7A3C">
        <w:rPr>
          <w:sz w:val="28"/>
          <w:szCs w:val="28"/>
        </w:rPr>
        <w:t xml:space="preserve"> минут.</w:t>
      </w:r>
    </w:p>
    <w:p w:rsidR="00EB6B5A" w:rsidRPr="008B7A3C" w:rsidRDefault="00EB6B5A" w:rsidP="00EB6B5A">
      <w:pPr>
        <w:rPr>
          <w:sz w:val="28"/>
          <w:szCs w:val="28"/>
        </w:rPr>
      </w:pPr>
      <w:r w:rsidRPr="008B7A3C">
        <w:rPr>
          <w:sz w:val="28"/>
          <w:szCs w:val="28"/>
        </w:rPr>
        <w:t>В процессе занятия проводится физкультминутка, перерыв между занятиями 10 минут.</w:t>
      </w:r>
    </w:p>
    <w:p w:rsidR="00EB6B5A" w:rsidRDefault="00EB6B5A" w:rsidP="00EB6B5A">
      <w:pPr>
        <w:rPr>
          <w:sz w:val="28"/>
          <w:szCs w:val="28"/>
        </w:rPr>
      </w:pPr>
      <w:r w:rsidRPr="008B7A3C">
        <w:rPr>
          <w:sz w:val="28"/>
          <w:szCs w:val="28"/>
        </w:rPr>
        <w:t>Для профилактики утомляемости детей</w:t>
      </w:r>
      <w:r>
        <w:rPr>
          <w:sz w:val="28"/>
          <w:szCs w:val="28"/>
        </w:rPr>
        <w:t>,</w:t>
      </w:r>
      <w:r w:rsidRPr="00F26E72">
        <w:rPr>
          <w:sz w:val="28"/>
          <w:szCs w:val="28"/>
        </w:rPr>
        <w:t xml:space="preserve"> </w:t>
      </w:r>
      <w:r>
        <w:rPr>
          <w:sz w:val="28"/>
          <w:szCs w:val="28"/>
        </w:rPr>
        <w:t>занятия</w:t>
      </w:r>
      <w:r w:rsidR="001D21AD">
        <w:rPr>
          <w:sz w:val="28"/>
          <w:szCs w:val="28"/>
        </w:rPr>
        <w:t xml:space="preserve"> </w:t>
      </w:r>
      <w:r w:rsidRPr="008B7A3C">
        <w:rPr>
          <w:sz w:val="28"/>
          <w:szCs w:val="28"/>
        </w:rPr>
        <w:t>требующие повышенной активности и умственного</w:t>
      </w:r>
      <w:r>
        <w:rPr>
          <w:sz w:val="28"/>
          <w:szCs w:val="28"/>
        </w:rPr>
        <w:t xml:space="preserve"> напряжения у детей, </w:t>
      </w:r>
      <w:r w:rsidRPr="008B7A3C">
        <w:rPr>
          <w:sz w:val="28"/>
          <w:szCs w:val="28"/>
        </w:rPr>
        <w:t>сочетаются с музыкальными и физкультурными занятиями.</w:t>
      </w:r>
    </w:p>
    <w:p w:rsidR="00E804DA" w:rsidRDefault="00E804DA" w:rsidP="00EB6B5A">
      <w:pPr>
        <w:rPr>
          <w:sz w:val="28"/>
          <w:szCs w:val="28"/>
        </w:rPr>
      </w:pPr>
    </w:p>
    <w:p w:rsidR="00E804DA" w:rsidRDefault="00E804DA" w:rsidP="00EB6B5A">
      <w:pPr>
        <w:rPr>
          <w:sz w:val="28"/>
          <w:szCs w:val="28"/>
        </w:rPr>
      </w:pPr>
    </w:p>
    <w:p w:rsidR="00E804DA" w:rsidRDefault="00E804DA" w:rsidP="00EB6B5A">
      <w:pPr>
        <w:rPr>
          <w:sz w:val="28"/>
          <w:szCs w:val="28"/>
        </w:rPr>
      </w:pPr>
    </w:p>
    <w:p w:rsidR="00E804DA" w:rsidRDefault="00E804DA" w:rsidP="00EB6B5A">
      <w:pPr>
        <w:rPr>
          <w:sz w:val="28"/>
          <w:szCs w:val="28"/>
        </w:rPr>
      </w:pPr>
    </w:p>
    <w:p w:rsidR="00E804DA" w:rsidRDefault="00E804DA" w:rsidP="00EB6B5A">
      <w:pPr>
        <w:rPr>
          <w:sz w:val="28"/>
          <w:szCs w:val="28"/>
        </w:rPr>
      </w:pPr>
    </w:p>
    <w:p w:rsidR="00E804DA" w:rsidRDefault="00E804DA" w:rsidP="00EB6B5A">
      <w:pPr>
        <w:rPr>
          <w:sz w:val="28"/>
          <w:szCs w:val="28"/>
        </w:rPr>
      </w:pPr>
    </w:p>
    <w:p w:rsidR="00363069" w:rsidRDefault="00363069" w:rsidP="00EB6B5A">
      <w:pPr>
        <w:rPr>
          <w:sz w:val="28"/>
          <w:szCs w:val="28"/>
        </w:rPr>
      </w:pPr>
    </w:p>
    <w:p w:rsidR="00363069" w:rsidRDefault="00363069" w:rsidP="00EB6B5A">
      <w:pPr>
        <w:rPr>
          <w:sz w:val="28"/>
          <w:szCs w:val="28"/>
        </w:rPr>
      </w:pPr>
    </w:p>
    <w:p w:rsidR="00363069" w:rsidRDefault="00363069" w:rsidP="00EB6B5A">
      <w:pPr>
        <w:rPr>
          <w:sz w:val="28"/>
          <w:szCs w:val="28"/>
        </w:rPr>
      </w:pPr>
    </w:p>
    <w:p w:rsidR="00363069" w:rsidRDefault="00363069" w:rsidP="00EB6B5A">
      <w:pPr>
        <w:rPr>
          <w:sz w:val="28"/>
          <w:szCs w:val="28"/>
        </w:rPr>
      </w:pPr>
    </w:p>
    <w:p w:rsidR="00144D2C" w:rsidRPr="00EB6B5A" w:rsidRDefault="00144D2C" w:rsidP="00EB6B5A">
      <w:pPr>
        <w:rPr>
          <w:sz w:val="28"/>
          <w:szCs w:val="28"/>
        </w:rPr>
      </w:pPr>
    </w:p>
    <w:p w:rsidR="00EB6B5A" w:rsidRDefault="00EB6B5A" w:rsidP="00EB6B5A">
      <w:pPr>
        <w:rPr>
          <w:b/>
          <w:sz w:val="28"/>
          <w:szCs w:val="28"/>
        </w:rPr>
      </w:pPr>
    </w:p>
    <w:p w:rsidR="001D21AD" w:rsidRDefault="001D21AD" w:rsidP="00EB6B5A">
      <w:pPr>
        <w:jc w:val="center"/>
        <w:rPr>
          <w:b/>
          <w:sz w:val="28"/>
          <w:szCs w:val="28"/>
        </w:rPr>
      </w:pPr>
    </w:p>
    <w:p w:rsidR="001D21AD" w:rsidRDefault="001D21AD" w:rsidP="00EB6B5A">
      <w:pPr>
        <w:jc w:val="center"/>
        <w:rPr>
          <w:b/>
          <w:sz w:val="28"/>
          <w:szCs w:val="28"/>
        </w:rPr>
      </w:pPr>
    </w:p>
    <w:p w:rsidR="001D21AD" w:rsidRDefault="001D21AD" w:rsidP="00EB6B5A">
      <w:pPr>
        <w:jc w:val="center"/>
        <w:rPr>
          <w:b/>
          <w:sz w:val="28"/>
          <w:szCs w:val="28"/>
        </w:rPr>
      </w:pPr>
    </w:p>
    <w:p w:rsidR="001D21AD" w:rsidRDefault="001D21AD" w:rsidP="00EB6B5A">
      <w:pPr>
        <w:jc w:val="center"/>
        <w:rPr>
          <w:b/>
          <w:sz w:val="28"/>
          <w:szCs w:val="28"/>
        </w:rPr>
      </w:pPr>
    </w:p>
    <w:p w:rsidR="001D21AD" w:rsidRDefault="001D21AD" w:rsidP="00EB6B5A">
      <w:pPr>
        <w:jc w:val="center"/>
        <w:rPr>
          <w:b/>
          <w:sz w:val="28"/>
          <w:szCs w:val="28"/>
        </w:rPr>
      </w:pPr>
    </w:p>
    <w:p w:rsidR="001D21AD" w:rsidRDefault="001D21AD" w:rsidP="00EB6B5A">
      <w:pPr>
        <w:jc w:val="center"/>
        <w:rPr>
          <w:b/>
          <w:sz w:val="28"/>
          <w:szCs w:val="28"/>
        </w:rPr>
      </w:pPr>
    </w:p>
    <w:p w:rsidR="001D21AD" w:rsidRDefault="001D21AD" w:rsidP="00EB6B5A">
      <w:pPr>
        <w:jc w:val="center"/>
        <w:rPr>
          <w:b/>
          <w:sz w:val="28"/>
          <w:szCs w:val="28"/>
        </w:rPr>
      </w:pPr>
    </w:p>
    <w:p w:rsidR="00EB6B5A" w:rsidRDefault="00EB6B5A" w:rsidP="00EB6B5A">
      <w:pPr>
        <w:jc w:val="center"/>
        <w:rPr>
          <w:b/>
          <w:sz w:val="28"/>
          <w:szCs w:val="28"/>
        </w:rPr>
      </w:pPr>
      <w:r w:rsidRPr="00EB6B5A">
        <w:rPr>
          <w:b/>
          <w:sz w:val="28"/>
          <w:szCs w:val="28"/>
        </w:rPr>
        <w:t>Режим работы группы  кратковременного пребывания</w:t>
      </w:r>
    </w:p>
    <w:p w:rsidR="00EB6B5A" w:rsidRDefault="0026680E" w:rsidP="00EB6B5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для детей 3,5</w:t>
      </w:r>
      <w:r w:rsidR="00EB6B5A" w:rsidRPr="00EB6B5A">
        <w:rPr>
          <w:b/>
          <w:sz w:val="28"/>
          <w:szCs w:val="28"/>
        </w:rPr>
        <w:t>– 6</w:t>
      </w:r>
      <w:r>
        <w:rPr>
          <w:b/>
          <w:sz w:val="28"/>
          <w:szCs w:val="28"/>
        </w:rPr>
        <w:t>,5</w:t>
      </w:r>
      <w:r w:rsidR="00EB6B5A" w:rsidRPr="00EB6B5A">
        <w:rPr>
          <w:b/>
          <w:sz w:val="28"/>
          <w:szCs w:val="28"/>
        </w:rPr>
        <w:t xml:space="preserve"> лет.</w:t>
      </w:r>
    </w:p>
    <w:p w:rsidR="00E804DA" w:rsidRDefault="00E804DA" w:rsidP="00EB6B5A">
      <w:pPr>
        <w:jc w:val="center"/>
        <w:rPr>
          <w:b/>
          <w:sz w:val="28"/>
          <w:szCs w:val="28"/>
        </w:rPr>
      </w:pPr>
    </w:p>
    <w:p w:rsidR="00E804DA" w:rsidRPr="00EB6B5A" w:rsidRDefault="00E804DA" w:rsidP="00EB6B5A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7"/>
        <w:gridCol w:w="6331"/>
        <w:gridCol w:w="2623"/>
      </w:tblGrid>
      <w:tr w:rsidR="00EB6B5A" w:rsidRPr="00B446FB" w:rsidTr="00363069">
        <w:tc>
          <w:tcPr>
            <w:tcW w:w="617" w:type="dxa"/>
          </w:tcPr>
          <w:p w:rsidR="00EB6B5A" w:rsidRPr="00EB6B5A" w:rsidRDefault="00EB6B5A" w:rsidP="00363069">
            <w:pPr>
              <w:jc w:val="center"/>
              <w:rPr>
                <w:b/>
                <w:sz w:val="28"/>
                <w:szCs w:val="28"/>
              </w:rPr>
            </w:pPr>
            <w:r w:rsidRPr="00EB6B5A">
              <w:rPr>
                <w:b/>
                <w:sz w:val="28"/>
                <w:szCs w:val="28"/>
              </w:rPr>
              <w:t>№</w:t>
            </w:r>
          </w:p>
          <w:p w:rsidR="00EB6B5A" w:rsidRPr="00EB6B5A" w:rsidRDefault="00EB6B5A" w:rsidP="00363069">
            <w:pPr>
              <w:jc w:val="center"/>
              <w:rPr>
                <w:b/>
                <w:sz w:val="28"/>
                <w:szCs w:val="28"/>
              </w:rPr>
            </w:pPr>
            <w:r w:rsidRPr="00EB6B5A">
              <w:rPr>
                <w:b/>
                <w:sz w:val="28"/>
                <w:szCs w:val="28"/>
              </w:rPr>
              <w:t>п/п</w:t>
            </w:r>
          </w:p>
        </w:tc>
        <w:tc>
          <w:tcPr>
            <w:tcW w:w="6331" w:type="dxa"/>
          </w:tcPr>
          <w:p w:rsidR="00EB6B5A" w:rsidRPr="00EB6B5A" w:rsidRDefault="00EB6B5A" w:rsidP="00363069">
            <w:pPr>
              <w:jc w:val="center"/>
              <w:rPr>
                <w:b/>
                <w:sz w:val="28"/>
                <w:szCs w:val="28"/>
              </w:rPr>
            </w:pPr>
          </w:p>
          <w:p w:rsidR="00EB6B5A" w:rsidRPr="00EB6B5A" w:rsidRDefault="00EB6B5A" w:rsidP="00363069">
            <w:pPr>
              <w:jc w:val="center"/>
              <w:rPr>
                <w:b/>
                <w:sz w:val="28"/>
                <w:szCs w:val="28"/>
              </w:rPr>
            </w:pPr>
            <w:r w:rsidRPr="00EB6B5A">
              <w:rPr>
                <w:b/>
                <w:sz w:val="28"/>
                <w:szCs w:val="28"/>
              </w:rPr>
              <w:t>Вид деятельности</w:t>
            </w:r>
          </w:p>
        </w:tc>
        <w:tc>
          <w:tcPr>
            <w:tcW w:w="2623" w:type="dxa"/>
          </w:tcPr>
          <w:p w:rsidR="00EB6B5A" w:rsidRPr="00EB6B5A" w:rsidRDefault="00EB6B5A" w:rsidP="00363069">
            <w:pPr>
              <w:jc w:val="center"/>
              <w:rPr>
                <w:b/>
                <w:sz w:val="28"/>
                <w:szCs w:val="28"/>
              </w:rPr>
            </w:pPr>
          </w:p>
          <w:p w:rsidR="00EB6B5A" w:rsidRPr="00EB6B5A" w:rsidRDefault="00EB6B5A" w:rsidP="00363069">
            <w:pPr>
              <w:jc w:val="center"/>
              <w:rPr>
                <w:b/>
                <w:sz w:val="28"/>
                <w:szCs w:val="28"/>
              </w:rPr>
            </w:pPr>
            <w:r w:rsidRPr="00EB6B5A">
              <w:rPr>
                <w:b/>
                <w:sz w:val="28"/>
                <w:szCs w:val="28"/>
              </w:rPr>
              <w:t xml:space="preserve">Время занятий </w:t>
            </w:r>
          </w:p>
          <w:p w:rsidR="00EB6B5A" w:rsidRPr="00EB6B5A" w:rsidRDefault="00EB6B5A" w:rsidP="00363069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EB6B5A" w:rsidRPr="00B446FB" w:rsidTr="00363069">
        <w:tc>
          <w:tcPr>
            <w:tcW w:w="617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1</w:t>
            </w:r>
          </w:p>
        </w:tc>
        <w:tc>
          <w:tcPr>
            <w:tcW w:w="6331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Приём детей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23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12.00 – 12</w:t>
            </w:r>
            <w:r w:rsidR="00EB6B5A" w:rsidRPr="00B446FB">
              <w:rPr>
                <w:sz w:val="28"/>
                <w:szCs w:val="28"/>
              </w:rPr>
              <w:t>.15</w:t>
            </w:r>
          </w:p>
        </w:tc>
      </w:tr>
      <w:tr w:rsidR="00EB6B5A" w:rsidRPr="00B446FB" w:rsidTr="00363069">
        <w:tc>
          <w:tcPr>
            <w:tcW w:w="617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2</w:t>
            </w:r>
          </w:p>
        </w:tc>
        <w:tc>
          <w:tcPr>
            <w:tcW w:w="6331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Самостоятельная игровая деятельность детей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(настольные и подвижные игры)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23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12.15 – 12</w:t>
            </w:r>
            <w:r w:rsidR="00EB6B5A" w:rsidRPr="00B446FB">
              <w:rPr>
                <w:sz w:val="28"/>
                <w:szCs w:val="28"/>
              </w:rPr>
              <w:t>.30</w:t>
            </w:r>
          </w:p>
        </w:tc>
      </w:tr>
      <w:tr w:rsidR="00EB6B5A" w:rsidRPr="00B446FB" w:rsidTr="00363069">
        <w:tc>
          <w:tcPr>
            <w:tcW w:w="617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3</w:t>
            </w:r>
          </w:p>
        </w:tc>
        <w:tc>
          <w:tcPr>
            <w:tcW w:w="6331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Первое занятие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23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12.30 -13</w:t>
            </w:r>
            <w:r w:rsidR="00EB6B5A" w:rsidRPr="00B446FB">
              <w:rPr>
                <w:sz w:val="28"/>
                <w:szCs w:val="28"/>
              </w:rPr>
              <w:t>.00</w:t>
            </w:r>
          </w:p>
        </w:tc>
      </w:tr>
      <w:tr w:rsidR="00EB6B5A" w:rsidRPr="00B446FB" w:rsidTr="00363069">
        <w:tc>
          <w:tcPr>
            <w:tcW w:w="617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4</w:t>
            </w:r>
          </w:p>
        </w:tc>
        <w:tc>
          <w:tcPr>
            <w:tcW w:w="6331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Двигательная разминка между занятиями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23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13.00 – 13</w:t>
            </w:r>
            <w:r w:rsidR="00EB6B5A" w:rsidRPr="00B446FB">
              <w:rPr>
                <w:sz w:val="28"/>
                <w:szCs w:val="28"/>
              </w:rPr>
              <w:t>.10</w:t>
            </w:r>
          </w:p>
        </w:tc>
      </w:tr>
      <w:tr w:rsidR="00EB6B5A" w:rsidRPr="00B446FB" w:rsidTr="00363069">
        <w:tc>
          <w:tcPr>
            <w:tcW w:w="617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5</w:t>
            </w:r>
          </w:p>
        </w:tc>
        <w:tc>
          <w:tcPr>
            <w:tcW w:w="6331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Второе занятие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23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13.10 – 13</w:t>
            </w:r>
            <w:r w:rsidR="00EB6B5A" w:rsidRPr="00B446FB">
              <w:rPr>
                <w:sz w:val="28"/>
                <w:szCs w:val="28"/>
              </w:rPr>
              <w:t>.40</w:t>
            </w:r>
          </w:p>
        </w:tc>
      </w:tr>
      <w:tr w:rsidR="00EB6B5A" w:rsidRPr="00B446FB" w:rsidTr="00363069">
        <w:tc>
          <w:tcPr>
            <w:tcW w:w="617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6</w:t>
            </w:r>
          </w:p>
        </w:tc>
        <w:tc>
          <w:tcPr>
            <w:tcW w:w="6331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Прогулка на свежем воздухе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23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13.40 – 14</w:t>
            </w:r>
            <w:r w:rsidR="00EB6B5A" w:rsidRPr="00B446FB">
              <w:rPr>
                <w:sz w:val="28"/>
                <w:szCs w:val="28"/>
              </w:rPr>
              <w:t>.00</w:t>
            </w:r>
          </w:p>
        </w:tc>
      </w:tr>
      <w:tr w:rsidR="00EB6B5A" w:rsidRPr="00B446FB" w:rsidTr="00363069">
        <w:tc>
          <w:tcPr>
            <w:tcW w:w="617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7</w:t>
            </w:r>
          </w:p>
        </w:tc>
        <w:tc>
          <w:tcPr>
            <w:tcW w:w="6331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Самостоятельная деятельность педагога с детьми.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Самостоятельная деятельность детей под присмотром педагога.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23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14.00 – 15</w:t>
            </w:r>
            <w:r w:rsidR="00EB6B5A" w:rsidRPr="00B446FB">
              <w:rPr>
                <w:sz w:val="28"/>
                <w:szCs w:val="28"/>
              </w:rPr>
              <w:t>.00</w:t>
            </w:r>
          </w:p>
        </w:tc>
      </w:tr>
      <w:tr w:rsidR="00EB6B5A" w:rsidRPr="00B446FB" w:rsidTr="00363069">
        <w:tc>
          <w:tcPr>
            <w:tcW w:w="617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8</w:t>
            </w:r>
          </w:p>
        </w:tc>
        <w:tc>
          <w:tcPr>
            <w:tcW w:w="6331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Уход детей домой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623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  <w:r w:rsidR="00EB6B5A" w:rsidRPr="00B446FB">
              <w:rPr>
                <w:sz w:val="28"/>
                <w:szCs w:val="28"/>
              </w:rPr>
              <w:t>.00</w:t>
            </w:r>
          </w:p>
        </w:tc>
      </w:tr>
    </w:tbl>
    <w:p w:rsidR="00EB6B5A" w:rsidRDefault="00EB6B5A" w:rsidP="00EB6B5A">
      <w:pPr>
        <w:rPr>
          <w:sz w:val="28"/>
          <w:szCs w:val="28"/>
        </w:rPr>
      </w:pPr>
    </w:p>
    <w:p w:rsidR="00EB6B5A" w:rsidRDefault="00EB6B5A" w:rsidP="00EB6B5A">
      <w:pPr>
        <w:rPr>
          <w:sz w:val="28"/>
          <w:szCs w:val="28"/>
        </w:rPr>
      </w:pPr>
    </w:p>
    <w:p w:rsidR="00EB6B5A" w:rsidRDefault="00EB6B5A" w:rsidP="00EB6B5A">
      <w:pPr>
        <w:rPr>
          <w:sz w:val="28"/>
          <w:szCs w:val="28"/>
        </w:rPr>
      </w:pPr>
    </w:p>
    <w:p w:rsidR="00E804DA" w:rsidRDefault="00E804DA" w:rsidP="00EB6B5A">
      <w:pPr>
        <w:rPr>
          <w:sz w:val="28"/>
          <w:szCs w:val="28"/>
        </w:rPr>
      </w:pPr>
    </w:p>
    <w:p w:rsidR="00E804DA" w:rsidRDefault="00E804DA" w:rsidP="00EB6B5A">
      <w:pPr>
        <w:rPr>
          <w:sz w:val="28"/>
          <w:szCs w:val="28"/>
        </w:rPr>
      </w:pPr>
    </w:p>
    <w:p w:rsidR="00E804DA" w:rsidRDefault="00E804DA" w:rsidP="00EB6B5A">
      <w:pPr>
        <w:rPr>
          <w:sz w:val="28"/>
          <w:szCs w:val="28"/>
        </w:rPr>
      </w:pPr>
    </w:p>
    <w:p w:rsidR="00E804DA" w:rsidRDefault="00E804DA" w:rsidP="00EB6B5A">
      <w:pPr>
        <w:rPr>
          <w:sz w:val="28"/>
          <w:szCs w:val="28"/>
        </w:rPr>
      </w:pPr>
    </w:p>
    <w:p w:rsidR="00E804DA" w:rsidRDefault="00E804DA" w:rsidP="00EB6B5A">
      <w:pPr>
        <w:rPr>
          <w:sz w:val="28"/>
          <w:szCs w:val="28"/>
        </w:rPr>
      </w:pPr>
    </w:p>
    <w:p w:rsidR="00E804DA" w:rsidRDefault="00E804DA" w:rsidP="00EB6B5A">
      <w:pPr>
        <w:rPr>
          <w:sz w:val="28"/>
          <w:szCs w:val="28"/>
        </w:rPr>
      </w:pPr>
    </w:p>
    <w:p w:rsidR="00E804DA" w:rsidRDefault="00E804DA" w:rsidP="00EB6B5A">
      <w:pPr>
        <w:rPr>
          <w:sz w:val="28"/>
          <w:szCs w:val="28"/>
        </w:rPr>
      </w:pPr>
    </w:p>
    <w:p w:rsidR="00E804DA" w:rsidRDefault="00E804DA" w:rsidP="00EB6B5A">
      <w:pPr>
        <w:rPr>
          <w:sz w:val="28"/>
          <w:szCs w:val="28"/>
        </w:rPr>
      </w:pPr>
    </w:p>
    <w:p w:rsidR="00E804DA" w:rsidRDefault="00E804DA" w:rsidP="00EB6B5A">
      <w:pPr>
        <w:rPr>
          <w:sz w:val="28"/>
          <w:szCs w:val="28"/>
        </w:rPr>
      </w:pPr>
    </w:p>
    <w:p w:rsidR="00EB6B5A" w:rsidRPr="00EB6B5A" w:rsidRDefault="00EB6B5A" w:rsidP="00EB6B5A">
      <w:pPr>
        <w:jc w:val="center"/>
        <w:rPr>
          <w:b/>
          <w:sz w:val="28"/>
          <w:szCs w:val="28"/>
        </w:rPr>
      </w:pPr>
      <w:r w:rsidRPr="00EB6B5A">
        <w:rPr>
          <w:b/>
          <w:sz w:val="28"/>
          <w:szCs w:val="28"/>
        </w:rPr>
        <w:t>Сетка занятий</w:t>
      </w:r>
    </w:p>
    <w:p w:rsidR="00EB6B5A" w:rsidRDefault="00EB6B5A" w:rsidP="00EB6B5A">
      <w:pPr>
        <w:jc w:val="center"/>
        <w:rPr>
          <w:b/>
          <w:sz w:val="28"/>
          <w:szCs w:val="28"/>
        </w:rPr>
      </w:pPr>
      <w:r w:rsidRPr="00EB6B5A">
        <w:rPr>
          <w:b/>
          <w:sz w:val="28"/>
          <w:szCs w:val="28"/>
        </w:rPr>
        <w:t>группы  кратков</w:t>
      </w:r>
      <w:r w:rsidR="0026680E">
        <w:rPr>
          <w:b/>
          <w:sz w:val="28"/>
          <w:szCs w:val="28"/>
        </w:rPr>
        <w:t>ременного пребывания для детей 3,5</w:t>
      </w:r>
      <w:r w:rsidRPr="00EB6B5A">
        <w:rPr>
          <w:b/>
          <w:sz w:val="28"/>
          <w:szCs w:val="28"/>
        </w:rPr>
        <w:t xml:space="preserve"> – 6</w:t>
      </w:r>
      <w:r w:rsidR="0026680E">
        <w:rPr>
          <w:b/>
          <w:sz w:val="28"/>
          <w:szCs w:val="28"/>
        </w:rPr>
        <w:t>,5</w:t>
      </w:r>
      <w:r w:rsidRPr="00EB6B5A">
        <w:rPr>
          <w:b/>
          <w:sz w:val="28"/>
          <w:szCs w:val="28"/>
        </w:rPr>
        <w:t xml:space="preserve"> лет</w:t>
      </w:r>
      <w:r>
        <w:rPr>
          <w:b/>
          <w:sz w:val="28"/>
          <w:szCs w:val="28"/>
        </w:rPr>
        <w:t>.</w:t>
      </w:r>
    </w:p>
    <w:p w:rsidR="00E804DA" w:rsidRDefault="00E804DA" w:rsidP="00EB6B5A">
      <w:pPr>
        <w:jc w:val="center"/>
        <w:rPr>
          <w:b/>
          <w:sz w:val="28"/>
          <w:szCs w:val="28"/>
        </w:rPr>
      </w:pPr>
    </w:p>
    <w:p w:rsidR="00E804DA" w:rsidRPr="00EB6B5A" w:rsidRDefault="00E804DA" w:rsidP="00EB6B5A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8"/>
        <w:gridCol w:w="2160"/>
        <w:gridCol w:w="4500"/>
        <w:gridCol w:w="2083"/>
      </w:tblGrid>
      <w:tr w:rsidR="00EB6B5A" w:rsidRPr="00B446FB" w:rsidTr="00363069">
        <w:tc>
          <w:tcPr>
            <w:tcW w:w="828" w:type="dxa"/>
          </w:tcPr>
          <w:p w:rsidR="00EB6B5A" w:rsidRDefault="00EB6B5A" w:rsidP="00363069">
            <w:pPr>
              <w:jc w:val="center"/>
              <w:rPr>
                <w:b/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b/>
                <w:sz w:val="28"/>
                <w:szCs w:val="28"/>
              </w:rPr>
            </w:pPr>
            <w:r w:rsidRPr="00B446FB">
              <w:rPr>
                <w:b/>
                <w:sz w:val="28"/>
                <w:szCs w:val="28"/>
              </w:rPr>
              <w:t>№</w:t>
            </w:r>
          </w:p>
          <w:p w:rsidR="00EB6B5A" w:rsidRPr="00B446FB" w:rsidRDefault="00EB6B5A" w:rsidP="00363069">
            <w:pPr>
              <w:jc w:val="center"/>
              <w:rPr>
                <w:b/>
                <w:sz w:val="28"/>
                <w:szCs w:val="28"/>
              </w:rPr>
            </w:pPr>
            <w:r w:rsidRPr="00B446FB">
              <w:rPr>
                <w:b/>
                <w:sz w:val="28"/>
                <w:szCs w:val="28"/>
              </w:rPr>
              <w:t>п/п</w:t>
            </w:r>
          </w:p>
        </w:tc>
        <w:tc>
          <w:tcPr>
            <w:tcW w:w="2160" w:type="dxa"/>
          </w:tcPr>
          <w:p w:rsidR="00EB6B5A" w:rsidRDefault="00EB6B5A" w:rsidP="00363069">
            <w:pPr>
              <w:jc w:val="center"/>
              <w:rPr>
                <w:b/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b/>
                <w:sz w:val="28"/>
                <w:szCs w:val="28"/>
              </w:rPr>
            </w:pPr>
            <w:r w:rsidRPr="00B446FB">
              <w:rPr>
                <w:b/>
                <w:sz w:val="28"/>
                <w:szCs w:val="28"/>
              </w:rPr>
              <w:t xml:space="preserve">день 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b/>
                <w:sz w:val="28"/>
                <w:szCs w:val="28"/>
              </w:rPr>
              <w:t>недели</w:t>
            </w:r>
          </w:p>
          <w:p w:rsidR="00EB6B5A" w:rsidRPr="00B446FB" w:rsidRDefault="00EB6B5A" w:rsidP="00363069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4500" w:type="dxa"/>
          </w:tcPr>
          <w:p w:rsidR="00EB6B5A" w:rsidRDefault="00EB6B5A" w:rsidP="00363069">
            <w:pPr>
              <w:jc w:val="center"/>
              <w:rPr>
                <w:b/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b/>
                <w:sz w:val="28"/>
                <w:szCs w:val="28"/>
              </w:rPr>
            </w:pPr>
            <w:r w:rsidRPr="00B446FB">
              <w:rPr>
                <w:b/>
                <w:sz w:val="28"/>
                <w:szCs w:val="28"/>
              </w:rPr>
              <w:t>занятие</w:t>
            </w:r>
          </w:p>
        </w:tc>
        <w:tc>
          <w:tcPr>
            <w:tcW w:w="2083" w:type="dxa"/>
          </w:tcPr>
          <w:p w:rsidR="00EB6B5A" w:rsidRDefault="00EB6B5A" w:rsidP="00363069">
            <w:pPr>
              <w:jc w:val="center"/>
              <w:rPr>
                <w:b/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b/>
                <w:sz w:val="28"/>
                <w:szCs w:val="28"/>
              </w:rPr>
            </w:pPr>
            <w:r w:rsidRPr="00B446FB">
              <w:rPr>
                <w:b/>
                <w:sz w:val="28"/>
                <w:szCs w:val="28"/>
              </w:rPr>
              <w:t xml:space="preserve">время </w:t>
            </w:r>
          </w:p>
          <w:p w:rsidR="00EB6B5A" w:rsidRPr="00B446FB" w:rsidRDefault="00EB6B5A" w:rsidP="00363069">
            <w:pPr>
              <w:jc w:val="center"/>
              <w:rPr>
                <w:b/>
                <w:sz w:val="28"/>
                <w:szCs w:val="28"/>
              </w:rPr>
            </w:pPr>
            <w:r w:rsidRPr="00B446FB">
              <w:rPr>
                <w:b/>
                <w:sz w:val="28"/>
                <w:szCs w:val="28"/>
              </w:rPr>
              <w:t xml:space="preserve">занятий 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</w:p>
        </w:tc>
      </w:tr>
      <w:tr w:rsidR="00EB6B5A" w:rsidRPr="00B446FB" w:rsidTr="00363069">
        <w:tc>
          <w:tcPr>
            <w:tcW w:w="828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1.</w:t>
            </w:r>
          </w:p>
        </w:tc>
        <w:tc>
          <w:tcPr>
            <w:tcW w:w="2160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Понедельник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500" w:type="dxa"/>
          </w:tcPr>
          <w:p w:rsidR="00EB6B5A" w:rsidRDefault="00EB6B5A" w:rsidP="00363069">
            <w:pPr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1 Подготовка к обучению грамоте</w:t>
            </w: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 xml:space="preserve">   - рисование</w:t>
            </w: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2.Физкультура</w:t>
            </w: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</w:p>
        </w:tc>
        <w:tc>
          <w:tcPr>
            <w:tcW w:w="2083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  <w:r w:rsidR="00EB6B5A" w:rsidRPr="00B446FB">
              <w:rPr>
                <w:sz w:val="28"/>
                <w:szCs w:val="28"/>
              </w:rPr>
              <w:t xml:space="preserve">.30 </w:t>
            </w:r>
            <w:r>
              <w:rPr>
                <w:sz w:val="28"/>
                <w:szCs w:val="28"/>
              </w:rPr>
              <w:t>-13</w:t>
            </w:r>
            <w:r w:rsidR="00EB6B5A" w:rsidRPr="00B446FB">
              <w:rPr>
                <w:sz w:val="28"/>
                <w:szCs w:val="28"/>
              </w:rPr>
              <w:t>.00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13.10. – 13</w:t>
            </w:r>
            <w:r w:rsidR="00EB6B5A" w:rsidRPr="00B446FB">
              <w:rPr>
                <w:sz w:val="28"/>
                <w:szCs w:val="28"/>
              </w:rPr>
              <w:t>.40</w:t>
            </w:r>
          </w:p>
        </w:tc>
      </w:tr>
      <w:tr w:rsidR="00EB6B5A" w:rsidRPr="00B446FB" w:rsidTr="00363069">
        <w:tc>
          <w:tcPr>
            <w:tcW w:w="828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2.</w:t>
            </w:r>
          </w:p>
        </w:tc>
        <w:tc>
          <w:tcPr>
            <w:tcW w:w="2160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вторник</w:t>
            </w:r>
          </w:p>
        </w:tc>
        <w:tc>
          <w:tcPr>
            <w:tcW w:w="4500" w:type="dxa"/>
          </w:tcPr>
          <w:p w:rsidR="00EB6B5A" w:rsidRDefault="00EB6B5A" w:rsidP="00363069">
            <w:pPr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 xml:space="preserve">1.Математика </w:t>
            </w: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2 Экология - конструирование, ручной труд (через неделю)</w:t>
            </w: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</w:p>
        </w:tc>
        <w:tc>
          <w:tcPr>
            <w:tcW w:w="2083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13.00 -14.4</w:t>
            </w:r>
            <w:r w:rsidR="00EB6B5A" w:rsidRPr="00B446FB">
              <w:rPr>
                <w:sz w:val="28"/>
                <w:szCs w:val="28"/>
              </w:rPr>
              <w:t>0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14.40. – 15.00</w:t>
            </w:r>
          </w:p>
        </w:tc>
      </w:tr>
      <w:tr w:rsidR="00EB6B5A" w:rsidRPr="00B446FB" w:rsidTr="00363069">
        <w:tc>
          <w:tcPr>
            <w:tcW w:w="828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3.</w:t>
            </w:r>
          </w:p>
        </w:tc>
        <w:tc>
          <w:tcPr>
            <w:tcW w:w="2160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среда</w:t>
            </w:r>
          </w:p>
        </w:tc>
        <w:tc>
          <w:tcPr>
            <w:tcW w:w="4500" w:type="dxa"/>
          </w:tcPr>
          <w:p w:rsidR="00EB6B5A" w:rsidRDefault="00EB6B5A" w:rsidP="00363069">
            <w:pPr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1.Развитие речи  - музыка</w:t>
            </w: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2. Аппликация</w:t>
            </w: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</w:p>
        </w:tc>
        <w:tc>
          <w:tcPr>
            <w:tcW w:w="2083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13.30 -14</w:t>
            </w:r>
            <w:r w:rsidR="00EB6B5A" w:rsidRPr="00B446FB">
              <w:rPr>
                <w:sz w:val="28"/>
                <w:szCs w:val="28"/>
              </w:rPr>
              <w:t>.00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14.10. – 14</w:t>
            </w:r>
            <w:r w:rsidR="00EB6B5A" w:rsidRPr="00B446FB">
              <w:rPr>
                <w:sz w:val="28"/>
                <w:szCs w:val="28"/>
              </w:rPr>
              <w:t>.40</w:t>
            </w:r>
          </w:p>
        </w:tc>
      </w:tr>
      <w:tr w:rsidR="00EB6B5A" w:rsidRPr="00B446FB" w:rsidTr="00363069">
        <w:tc>
          <w:tcPr>
            <w:tcW w:w="828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4.</w:t>
            </w:r>
          </w:p>
        </w:tc>
        <w:tc>
          <w:tcPr>
            <w:tcW w:w="2160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четверг</w:t>
            </w:r>
          </w:p>
        </w:tc>
        <w:tc>
          <w:tcPr>
            <w:tcW w:w="4500" w:type="dxa"/>
          </w:tcPr>
          <w:p w:rsidR="00EB6B5A" w:rsidRDefault="00EB6B5A" w:rsidP="00363069">
            <w:pPr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1.Подготовка к обучению грамоте</w:t>
            </w: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2. Физкультура</w:t>
            </w:r>
          </w:p>
        </w:tc>
        <w:tc>
          <w:tcPr>
            <w:tcW w:w="2083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13.30 -14</w:t>
            </w:r>
            <w:r w:rsidR="00EB6B5A" w:rsidRPr="00B446FB">
              <w:rPr>
                <w:sz w:val="28"/>
                <w:szCs w:val="28"/>
              </w:rPr>
              <w:t>.00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14.10. – 15.00</w:t>
            </w:r>
          </w:p>
        </w:tc>
      </w:tr>
      <w:tr w:rsidR="00EB6B5A" w:rsidRPr="00B446FB" w:rsidTr="00363069">
        <w:tc>
          <w:tcPr>
            <w:tcW w:w="828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5.</w:t>
            </w:r>
          </w:p>
        </w:tc>
        <w:tc>
          <w:tcPr>
            <w:tcW w:w="2160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пятница</w:t>
            </w:r>
          </w:p>
        </w:tc>
        <w:tc>
          <w:tcPr>
            <w:tcW w:w="4500" w:type="dxa"/>
          </w:tcPr>
          <w:p w:rsidR="00EB6B5A" w:rsidRDefault="00EB6B5A" w:rsidP="00363069">
            <w:pPr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 xml:space="preserve">1.Ознакомление с окружающим – </w:t>
            </w: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 xml:space="preserve">    лепка</w:t>
            </w: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  <w:r w:rsidRPr="00B446FB">
              <w:rPr>
                <w:sz w:val="28"/>
                <w:szCs w:val="28"/>
              </w:rPr>
              <w:t>2.Музыка</w:t>
            </w:r>
          </w:p>
          <w:p w:rsidR="00EB6B5A" w:rsidRPr="00B446FB" w:rsidRDefault="00EB6B5A" w:rsidP="00363069">
            <w:pPr>
              <w:rPr>
                <w:sz w:val="28"/>
                <w:szCs w:val="28"/>
              </w:rPr>
            </w:pPr>
          </w:p>
        </w:tc>
        <w:tc>
          <w:tcPr>
            <w:tcW w:w="2083" w:type="dxa"/>
          </w:tcPr>
          <w:p w:rsidR="00EB6B5A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13.30 -14</w:t>
            </w:r>
            <w:r w:rsidR="00EB6B5A" w:rsidRPr="00B446FB">
              <w:rPr>
                <w:sz w:val="28"/>
                <w:szCs w:val="28"/>
              </w:rPr>
              <w:t>.00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</w:p>
          <w:p w:rsidR="00EB6B5A" w:rsidRPr="00B446FB" w:rsidRDefault="00523AF3" w:rsidP="0036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14.10. – 15.0</w:t>
            </w:r>
            <w:r w:rsidR="00EB6B5A" w:rsidRPr="00B446FB">
              <w:rPr>
                <w:sz w:val="28"/>
                <w:szCs w:val="28"/>
              </w:rPr>
              <w:t>0</w:t>
            </w:r>
          </w:p>
          <w:p w:rsidR="00EB6B5A" w:rsidRPr="00B446FB" w:rsidRDefault="00EB6B5A" w:rsidP="00363069">
            <w:pPr>
              <w:jc w:val="center"/>
              <w:rPr>
                <w:sz w:val="28"/>
                <w:szCs w:val="28"/>
              </w:rPr>
            </w:pPr>
          </w:p>
        </w:tc>
      </w:tr>
    </w:tbl>
    <w:p w:rsidR="00EB6B5A" w:rsidRDefault="00EB6B5A" w:rsidP="00EB6B5A">
      <w:pPr>
        <w:jc w:val="center"/>
        <w:rPr>
          <w:sz w:val="28"/>
          <w:szCs w:val="28"/>
        </w:rPr>
      </w:pPr>
    </w:p>
    <w:p w:rsidR="00EB6B5A" w:rsidRDefault="00EB6B5A" w:rsidP="00EB6B5A">
      <w:pPr>
        <w:rPr>
          <w:sz w:val="28"/>
          <w:szCs w:val="28"/>
        </w:rPr>
      </w:pPr>
    </w:p>
    <w:p w:rsidR="00EB6B5A" w:rsidRDefault="00EB6B5A" w:rsidP="008B7A3C">
      <w:pPr>
        <w:rPr>
          <w:sz w:val="28"/>
          <w:szCs w:val="28"/>
        </w:rPr>
      </w:pPr>
    </w:p>
    <w:p w:rsidR="003114FA" w:rsidRDefault="003114FA" w:rsidP="008B7A3C">
      <w:pPr>
        <w:rPr>
          <w:b/>
          <w:sz w:val="28"/>
          <w:szCs w:val="28"/>
        </w:rPr>
      </w:pPr>
    </w:p>
    <w:p w:rsidR="00D43480" w:rsidRDefault="00D43480" w:rsidP="0048309B">
      <w:pPr>
        <w:jc w:val="center"/>
        <w:rPr>
          <w:sz w:val="28"/>
          <w:szCs w:val="28"/>
        </w:rPr>
      </w:pPr>
    </w:p>
    <w:p w:rsidR="00363069" w:rsidRDefault="00363069" w:rsidP="0048309B">
      <w:pPr>
        <w:jc w:val="center"/>
        <w:rPr>
          <w:sz w:val="28"/>
          <w:szCs w:val="28"/>
          <w:u w:val="single"/>
        </w:rPr>
      </w:pPr>
    </w:p>
    <w:p w:rsidR="00D43480" w:rsidRDefault="00D43480" w:rsidP="0048309B">
      <w:pPr>
        <w:jc w:val="center"/>
        <w:rPr>
          <w:sz w:val="28"/>
          <w:szCs w:val="28"/>
          <w:u w:val="single"/>
        </w:rPr>
      </w:pPr>
    </w:p>
    <w:p w:rsidR="00D43480" w:rsidRDefault="00D43480" w:rsidP="0048309B">
      <w:pPr>
        <w:jc w:val="center"/>
        <w:rPr>
          <w:sz w:val="28"/>
          <w:szCs w:val="28"/>
          <w:u w:val="single"/>
        </w:rPr>
      </w:pPr>
    </w:p>
    <w:p w:rsidR="006C586C" w:rsidRPr="008B7A3C" w:rsidRDefault="006C586C" w:rsidP="0063179B">
      <w:pPr>
        <w:rPr>
          <w:sz w:val="28"/>
          <w:szCs w:val="28"/>
        </w:rPr>
      </w:pPr>
    </w:p>
    <w:p w:rsidR="00D43480" w:rsidRPr="00363069" w:rsidRDefault="00D43480" w:rsidP="00D43480">
      <w:pPr>
        <w:pStyle w:val="a3"/>
        <w:jc w:val="center"/>
        <w:rPr>
          <w:rFonts w:eastAsia="Times New Roman"/>
          <w:b/>
          <w:bCs/>
          <w:color w:val="000000"/>
          <w:spacing w:val="-9"/>
          <w:sz w:val="36"/>
          <w:szCs w:val="36"/>
        </w:rPr>
      </w:pPr>
      <w:r w:rsidRPr="00363069">
        <w:rPr>
          <w:b/>
          <w:sz w:val="36"/>
          <w:szCs w:val="36"/>
        </w:rPr>
        <w:t>Содержание психолого – педагогической работы с детьми</w:t>
      </w:r>
      <w:r w:rsidRPr="00363069">
        <w:rPr>
          <w:rFonts w:eastAsia="Times New Roman"/>
          <w:b/>
          <w:bCs/>
          <w:color w:val="000000"/>
          <w:spacing w:val="-9"/>
          <w:sz w:val="36"/>
          <w:szCs w:val="36"/>
        </w:rPr>
        <w:t xml:space="preserve"> </w:t>
      </w:r>
    </w:p>
    <w:p w:rsidR="00363069" w:rsidRPr="00D43480" w:rsidRDefault="00363069" w:rsidP="00D43480">
      <w:pPr>
        <w:pStyle w:val="a3"/>
        <w:jc w:val="center"/>
        <w:rPr>
          <w:rFonts w:eastAsia="Times New Roman"/>
          <w:color w:val="000000"/>
          <w:spacing w:val="-6"/>
          <w:sz w:val="28"/>
          <w:szCs w:val="28"/>
        </w:rPr>
      </w:pP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8"/>
          <w:sz w:val="28"/>
          <w:szCs w:val="28"/>
        </w:rPr>
        <w:t>Психолого-педагогическое обследование поможет воспи</w:t>
      </w:r>
      <w:r w:rsidRPr="00D43480">
        <w:rPr>
          <w:rFonts w:eastAsia="Times New Roman"/>
          <w:color w:val="000000"/>
          <w:spacing w:val="-8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2"/>
          <w:sz w:val="28"/>
          <w:szCs w:val="28"/>
        </w:rPr>
        <w:t>тателю получить представление о возможностях детей, посе</w:t>
      </w:r>
      <w:r w:rsidRPr="00D43480">
        <w:rPr>
          <w:rFonts w:eastAsia="Times New Roman"/>
          <w:color w:val="000000"/>
          <w:spacing w:val="-2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6"/>
          <w:sz w:val="28"/>
          <w:szCs w:val="28"/>
        </w:rPr>
        <w:t xml:space="preserve">щающих его группу, и в соответствии с полученными данными </w:t>
      </w:r>
      <w:r w:rsidRPr="00D43480">
        <w:rPr>
          <w:rFonts w:eastAsia="Times New Roman"/>
          <w:color w:val="000000"/>
          <w:spacing w:val="-7"/>
          <w:sz w:val="28"/>
          <w:szCs w:val="28"/>
        </w:rPr>
        <w:t>в дальнейшем уделить особое внимание тем детям, чьи возмож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9"/>
          <w:sz w:val="28"/>
          <w:szCs w:val="28"/>
        </w:rPr>
        <w:t>ности по определённым параметрам оказались сниженными.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1"/>
          <w:sz w:val="28"/>
          <w:szCs w:val="28"/>
        </w:rPr>
        <w:t xml:space="preserve">За 2 года каждый ребёнок обследуется 3 раза: в начале </w:t>
      </w:r>
      <w:r w:rsidRPr="00D43480">
        <w:rPr>
          <w:rFonts w:eastAsia="Times New Roman"/>
          <w:color w:val="000000"/>
          <w:spacing w:val="-5"/>
          <w:sz w:val="28"/>
          <w:szCs w:val="28"/>
        </w:rPr>
        <w:t>первого года занятий, в конце первого года занятий и после за</w:t>
      </w:r>
      <w:r w:rsidRPr="00D43480">
        <w:rPr>
          <w:rFonts w:eastAsia="Times New Roman"/>
          <w:color w:val="000000"/>
          <w:spacing w:val="-5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9"/>
          <w:sz w:val="28"/>
          <w:szCs w:val="28"/>
        </w:rPr>
        <w:t>вершения курса.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z w:val="28"/>
          <w:szCs w:val="28"/>
        </w:rPr>
        <w:t xml:space="preserve">Первое обследование детей производится с первых же </w:t>
      </w:r>
      <w:r w:rsidRPr="00D43480">
        <w:rPr>
          <w:rFonts w:eastAsia="Times New Roman"/>
          <w:color w:val="000000"/>
          <w:spacing w:val="-5"/>
          <w:sz w:val="28"/>
          <w:szCs w:val="28"/>
        </w:rPr>
        <w:t>дней посещения группы. Данные о ребёнке выявляются в про</w:t>
      </w:r>
      <w:r w:rsidRPr="00D43480">
        <w:rPr>
          <w:rFonts w:eastAsia="Times New Roman"/>
          <w:color w:val="000000"/>
          <w:spacing w:val="-5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4"/>
          <w:sz w:val="28"/>
          <w:szCs w:val="28"/>
        </w:rPr>
        <w:t xml:space="preserve">цессе беседы, которую целесообразно провести в свободное от </w:t>
      </w:r>
      <w:r w:rsidRPr="00D43480">
        <w:rPr>
          <w:rFonts w:eastAsia="Times New Roman"/>
          <w:color w:val="000000"/>
          <w:spacing w:val="-8"/>
          <w:sz w:val="28"/>
          <w:szCs w:val="28"/>
        </w:rPr>
        <w:t>занятий время, и в результате наблюдений за ним во время заня</w:t>
      </w:r>
      <w:r w:rsidRPr="00D43480">
        <w:rPr>
          <w:rFonts w:eastAsia="Times New Roman"/>
          <w:color w:val="000000"/>
          <w:spacing w:val="-8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11"/>
          <w:sz w:val="28"/>
          <w:szCs w:val="28"/>
        </w:rPr>
        <w:t>тии.</w:t>
      </w:r>
    </w:p>
    <w:p w:rsidR="00D43480" w:rsidRPr="00363069" w:rsidRDefault="00D43480" w:rsidP="00D43480">
      <w:pPr>
        <w:pStyle w:val="a3"/>
        <w:rPr>
          <w:rFonts w:eastAsia="Times New Roman"/>
          <w:color w:val="000000"/>
          <w:spacing w:val="-8"/>
          <w:sz w:val="28"/>
          <w:szCs w:val="28"/>
        </w:rPr>
      </w:pPr>
      <w:r w:rsidRPr="00D43480">
        <w:rPr>
          <w:rFonts w:eastAsia="Times New Roman"/>
          <w:color w:val="000000"/>
          <w:spacing w:val="-8"/>
          <w:sz w:val="28"/>
          <w:szCs w:val="28"/>
        </w:rPr>
        <w:t>Сопоставление данных всех трёх обследований даст пред</w:t>
      </w:r>
      <w:r w:rsidRPr="00D43480">
        <w:rPr>
          <w:rFonts w:eastAsia="Times New Roman"/>
          <w:color w:val="000000"/>
          <w:spacing w:val="-8"/>
          <w:sz w:val="28"/>
          <w:szCs w:val="28"/>
        </w:rPr>
        <w:softHyphen/>
        <w:t>ставление об эффективности обучения ребёнка в группе.</w:t>
      </w:r>
    </w:p>
    <w:p w:rsidR="00D43480" w:rsidRPr="00D43480" w:rsidRDefault="00D43480" w:rsidP="00D43480">
      <w:pPr>
        <w:pStyle w:val="a3"/>
        <w:rPr>
          <w:rFonts w:eastAsia="Times New Roman"/>
          <w:color w:val="000000"/>
          <w:spacing w:val="-3"/>
          <w:sz w:val="28"/>
          <w:szCs w:val="28"/>
        </w:rPr>
      </w:pPr>
      <w:r w:rsidRPr="00D43480">
        <w:rPr>
          <w:rFonts w:eastAsia="Times New Roman"/>
          <w:b/>
          <w:color w:val="000000"/>
          <w:spacing w:val="-3"/>
          <w:sz w:val="28"/>
          <w:szCs w:val="28"/>
        </w:rPr>
        <w:t>Общее развитие ребёнка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2"/>
          <w:sz w:val="28"/>
          <w:szCs w:val="28"/>
        </w:rPr>
        <w:t>а) Умственное развитие</w:t>
      </w:r>
    </w:p>
    <w:p w:rsidR="00D43480" w:rsidRPr="00D43480" w:rsidRDefault="00D43480" w:rsidP="00D43480">
      <w:pPr>
        <w:pStyle w:val="a3"/>
        <w:rPr>
          <w:rFonts w:eastAsia="Times New Roman"/>
          <w:color w:val="000000"/>
          <w:spacing w:val="-10"/>
          <w:sz w:val="28"/>
          <w:szCs w:val="28"/>
        </w:rPr>
      </w:pPr>
      <w:r w:rsidRPr="00D43480">
        <w:rPr>
          <w:rFonts w:eastAsia="Times New Roman"/>
          <w:color w:val="000000"/>
          <w:spacing w:val="-7"/>
          <w:sz w:val="28"/>
          <w:szCs w:val="28"/>
        </w:rPr>
        <w:t xml:space="preserve">Эта графа заполняется на основании беседы с ребёнком и </w:t>
      </w:r>
      <w:r w:rsidRPr="00D43480">
        <w:rPr>
          <w:rFonts w:eastAsia="Times New Roman"/>
          <w:color w:val="000000"/>
          <w:spacing w:val="-10"/>
          <w:sz w:val="28"/>
          <w:szCs w:val="28"/>
        </w:rPr>
        <w:t xml:space="preserve">наблюдения за ним во время занятий. 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7"/>
          <w:sz w:val="28"/>
          <w:szCs w:val="28"/>
        </w:rPr>
        <w:t>В начале беседы задаются вопросы, на которые легко от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5"/>
          <w:sz w:val="28"/>
          <w:szCs w:val="28"/>
        </w:rPr>
        <w:t xml:space="preserve">ветить: «Какие у тебя есть игрушки? С кем ты живешь?» и т.д. </w:t>
      </w:r>
      <w:r w:rsidRPr="00D43480">
        <w:rPr>
          <w:rFonts w:eastAsia="Times New Roman"/>
          <w:color w:val="000000"/>
          <w:spacing w:val="-7"/>
          <w:sz w:val="28"/>
          <w:szCs w:val="28"/>
        </w:rPr>
        <w:t>Далее следуют вопросы, выявляющие, насколько хорошо ребё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  <w:t>нок ориентируется в окружающем его мире. Так, например, по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  <w:t xml:space="preserve">казав ребёнку картинки, иллюстрирующие времена года, можно задать такие вопросы: «Какое время года изображено на каждой </w:t>
      </w:r>
      <w:r w:rsidRPr="00D43480">
        <w:rPr>
          <w:rFonts w:eastAsia="Times New Roman"/>
          <w:color w:val="000000"/>
          <w:spacing w:val="-5"/>
          <w:sz w:val="28"/>
          <w:szCs w:val="28"/>
        </w:rPr>
        <w:t xml:space="preserve">картинке? Как ты об этом догадался?». Или, показав картинку, </w:t>
      </w:r>
      <w:r w:rsidRPr="00D43480">
        <w:rPr>
          <w:rFonts w:eastAsia="Times New Roman"/>
          <w:color w:val="000000"/>
          <w:spacing w:val="-6"/>
          <w:sz w:val="28"/>
          <w:szCs w:val="28"/>
        </w:rPr>
        <w:t>на которой изображены два-три вида транспорта, можно спро</w:t>
      </w:r>
      <w:r w:rsidRPr="00D43480">
        <w:rPr>
          <w:rFonts w:eastAsia="Times New Roman"/>
          <w:color w:val="000000"/>
          <w:spacing w:val="-6"/>
          <w:sz w:val="28"/>
          <w:szCs w:val="28"/>
        </w:rPr>
        <w:softHyphen/>
        <w:t>сить: «На чём ещё можно ездить?». Помимо беседы можно ис</w:t>
      </w:r>
      <w:r w:rsidRPr="00D43480">
        <w:rPr>
          <w:rFonts w:eastAsia="Times New Roman"/>
          <w:color w:val="000000"/>
          <w:spacing w:val="-6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9"/>
          <w:sz w:val="28"/>
          <w:szCs w:val="28"/>
        </w:rPr>
        <w:t>пользовать следующие приёмы: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5"/>
          <w:sz w:val="28"/>
          <w:szCs w:val="28"/>
        </w:rPr>
        <w:t>• Определение последовательности действия.</w:t>
      </w:r>
    </w:p>
    <w:p w:rsidR="00D43480" w:rsidRPr="00D43480" w:rsidRDefault="00D43480" w:rsidP="00D43480">
      <w:pPr>
        <w:pStyle w:val="a3"/>
        <w:rPr>
          <w:rFonts w:eastAsia="Times New Roman"/>
          <w:color w:val="000000"/>
          <w:spacing w:val="-16"/>
          <w:sz w:val="28"/>
          <w:szCs w:val="28"/>
        </w:rPr>
      </w:pPr>
      <w:r w:rsidRPr="00D43480">
        <w:rPr>
          <w:rFonts w:eastAsia="Times New Roman"/>
          <w:color w:val="000000"/>
          <w:spacing w:val="-5"/>
          <w:sz w:val="28"/>
          <w:szCs w:val="28"/>
        </w:rPr>
        <w:t>Ребёнку предлагается разложить по порядку 2-3 предва</w:t>
      </w:r>
      <w:r w:rsidRPr="00D43480">
        <w:rPr>
          <w:rFonts w:eastAsia="Times New Roman"/>
          <w:color w:val="000000"/>
          <w:spacing w:val="-5"/>
          <w:sz w:val="28"/>
          <w:szCs w:val="28"/>
        </w:rPr>
        <w:softHyphen/>
        <w:t>рительно перемешанные картинки одной серии, а затем соста</w:t>
      </w:r>
      <w:r w:rsidRPr="00D43480">
        <w:rPr>
          <w:rFonts w:eastAsia="Times New Roman"/>
          <w:color w:val="000000"/>
          <w:spacing w:val="-5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16"/>
          <w:sz w:val="28"/>
          <w:szCs w:val="28"/>
        </w:rPr>
        <w:t xml:space="preserve">вить по ним рассказ. 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6"/>
          <w:sz w:val="28"/>
          <w:szCs w:val="28"/>
        </w:rPr>
        <w:t>• Конструирование.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6"/>
          <w:sz w:val="28"/>
          <w:szCs w:val="28"/>
        </w:rPr>
        <w:t>Сложение кубиков или разрезанных на 4 части предмет</w:t>
      </w:r>
      <w:r w:rsidRPr="00D43480">
        <w:rPr>
          <w:rFonts w:eastAsia="Times New Roman"/>
          <w:color w:val="000000"/>
          <w:spacing w:val="-6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4"/>
          <w:sz w:val="28"/>
          <w:szCs w:val="28"/>
        </w:rPr>
        <w:t xml:space="preserve">ных или сюжетных картинок. Используются также различные </w:t>
      </w:r>
      <w:r w:rsidRPr="00D43480">
        <w:rPr>
          <w:rFonts w:eastAsia="Times New Roman"/>
          <w:color w:val="000000"/>
          <w:sz w:val="28"/>
          <w:szCs w:val="28"/>
        </w:rPr>
        <w:t xml:space="preserve">вкладыши. В этом случае детям предлагается вкладывать в </w:t>
      </w:r>
      <w:r w:rsidRPr="00D43480">
        <w:rPr>
          <w:rFonts w:eastAsia="Times New Roman"/>
          <w:color w:val="000000"/>
          <w:spacing w:val="-6"/>
          <w:sz w:val="28"/>
          <w:szCs w:val="28"/>
        </w:rPr>
        <w:t>гнезда или опускать в прорези пластинки или фигурки различ</w:t>
      </w:r>
      <w:r w:rsidRPr="00D43480">
        <w:rPr>
          <w:rFonts w:eastAsia="Times New Roman"/>
          <w:color w:val="000000"/>
          <w:spacing w:val="-6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10"/>
          <w:sz w:val="28"/>
          <w:szCs w:val="28"/>
        </w:rPr>
        <w:t>ной формы.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4"/>
          <w:sz w:val="28"/>
          <w:szCs w:val="28"/>
        </w:rPr>
        <w:t>• Выявление логических несоответствий.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5"/>
          <w:sz w:val="28"/>
          <w:szCs w:val="28"/>
        </w:rPr>
        <w:t xml:space="preserve">Ребёнку предлагается внимательно рассмотреть рисунок </w:t>
      </w:r>
      <w:r w:rsidRPr="00D43480">
        <w:rPr>
          <w:rFonts w:eastAsia="Times New Roman"/>
          <w:color w:val="000000"/>
          <w:spacing w:val="-4"/>
          <w:sz w:val="28"/>
          <w:szCs w:val="28"/>
        </w:rPr>
        <w:t xml:space="preserve">(например, птица плывет по реке, а над ней пролетает рыба) и </w:t>
      </w:r>
      <w:r w:rsidRPr="00D43480">
        <w:rPr>
          <w:rFonts w:eastAsia="Times New Roman"/>
          <w:color w:val="000000"/>
          <w:spacing w:val="-9"/>
          <w:sz w:val="28"/>
          <w:szCs w:val="28"/>
        </w:rPr>
        <w:t>объяснить, что здесь неправильно и почему.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4"/>
          <w:sz w:val="28"/>
          <w:szCs w:val="28"/>
        </w:rPr>
        <w:t>• Определение различий в парных картинках.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7"/>
          <w:sz w:val="28"/>
          <w:szCs w:val="28"/>
        </w:rPr>
        <w:t>С этой целью используются парные картинки с 2-3 явны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5"/>
          <w:sz w:val="28"/>
          <w:szCs w:val="28"/>
        </w:rPr>
        <w:t>ми различиями. Если ребёнок не может самостоятельно их оп</w:t>
      </w:r>
      <w:r w:rsidRPr="00D43480">
        <w:rPr>
          <w:rFonts w:eastAsia="Times New Roman"/>
          <w:color w:val="000000"/>
          <w:spacing w:val="-5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8"/>
          <w:sz w:val="28"/>
          <w:szCs w:val="28"/>
        </w:rPr>
        <w:t xml:space="preserve">ределить, воспитатель сначала обращает его внимание на первое </w:t>
      </w:r>
      <w:r w:rsidRPr="00D43480">
        <w:rPr>
          <w:rFonts w:eastAsia="Times New Roman"/>
          <w:color w:val="000000"/>
          <w:spacing w:val="-9"/>
          <w:sz w:val="28"/>
          <w:szCs w:val="28"/>
        </w:rPr>
        <w:t>отличие, а потом предлагает отыскать ещё одно.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3"/>
          <w:sz w:val="28"/>
          <w:szCs w:val="28"/>
        </w:rPr>
        <w:t>• Выделение лишней картинки.</w:t>
      </w:r>
    </w:p>
    <w:p w:rsidR="00D43480" w:rsidRPr="00363069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11"/>
          <w:sz w:val="28"/>
          <w:szCs w:val="28"/>
        </w:rPr>
        <w:t xml:space="preserve">Ребёнку предлагается определить, какая из трёх картинок </w:t>
      </w:r>
      <w:r w:rsidRPr="00D43480">
        <w:rPr>
          <w:rFonts w:eastAsia="Times New Roman"/>
          <w:color w:val="000000"/>
          <w:spacing w:val="-10"/>
          <w:sz w:val="28"/>
          <w:szCs w:val="28"/>
        </w:rPr>
        <w:t>(шапка, шарф, чайник; кровать, стул, конфета и т.д.) не подхо</w:t>
      </w:r>
      <w:r w:rsidRPr="00D43480">
        <w:rPr>
          <w:rFonts w:eastAsia="Times New Roman"/>
          <w:color w:val="000000"/>
          <w:spacing w:val="-10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13"/>
          <w:sz w:val="28"/>
          <w:szCs w:val="28"/>
        </w:rPr>
        <w:t>дит к остальным и объяснить почему.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6"/>
          <w:sz w:val="28"/>
          <w:szCs w:val="28"/>
        </w:rPr>
        <w:t xml:space="preserve">• </w:t>
      </w:r>
      <w:r w:rsidRPr="00D43480">
        <w:rPr>
          <w:rFonts w:eastAsia="Times New Roman"/>
          <w:bCs/>
          <w:color w:val="000000"/>
          <w:spacing w:val="-15"/>
          <w:sz w:val="28"/>
          <w:szCs w:val="28"/>
        </w:rPr>
        <w:t>Разъяснение значений слов.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5"/>
          <w:sz w:val="28"/>
          <w:szCs w:val="28"/>
        </w:rPr>
        <w:t xml:space="preserve">Воспитатель предлагает ребёнку объяснить, что означает </w:t>
      </w:r>
      <w:r w:rsidRPr="00D43480">
        <w:rPr>
          <w:rFonts w:eastAsia="Times New Roman"/>
          <w:color w:val="000000"/>
          <w:spacing w:val="-6"/>
          <w:sz w:val="28"/>
          <w:szCs w:val="28"/>
        </w:rPr>
        <w:t>слово сладкоежка (самолёт, сороконожка, пылесос, подснеж</w:t>
      </w:r>
      <w:r w:rsidRPr="00D43480">
        <w:rPr>
          <w:rFonts w:eastAsia="Times New Roman"/>
          <w:color w:val="000000"/>
          <w:spacing w:val="-6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7"/>
          <w:sz w:val="28"/>
          <w:szCs w:val="28"/>
        </w:rPr>
        <w:t>ник, холодильник). Можно задать следующие вопросы: «Чем от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2"/>
          <w:sz w:val="28"/>
          <w:szCs w:val="28"/>
        </w:rPr>
        <w:t xml:space="preserve">личаются снегопад и листопад (паровоз и пароход, самовар и </w:t>
      </w:r>
      <w:r w:rsidRPr="00D43480">
        <w:rPr>
          <w:rFonts w:eastAsia="Times New Roman"/>
          <w:color w:val="000000"/>
          <w:spacing w:val="-10"/>
          <w:sz w:val="28"/>
          <w:szCs w:val="28"/>
        </w:rPr>
        <w:t>самолет)?».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z w:val="28"/>
          <w:szCs w:val="28"/>
        </w:rPr>
        <w:t xml:space="preserve">При заполнении этой графы учитывается, как ребёнок </w:t>
      </w:r>
      <w:r w:rsidRPr="00D43480">
        <w:rPr>
          <w:rFonts w:eastAsia="Times New Roman"/>
          <w:color w:val="000000"/>
          <w:spacing w:val="-6"/>
          <w:sz w:val="28"/>
          <w:szCs w:val="28"/>
        </w:rPr>
        <w:t xml:space="preserve">вступает в контакт (охотно, неохотно, отказывается отвечать на вопросы), правильно ли отвечает на вопросы; как раскладывает </w:t>
      </w:r>
      <w:r w:rsidRPr="00D43480">
        <w:rPr>
          <w:rFonts w:eastAsia="Times New Roman"/>
          <w:color w:val="000000"/>
          <w:spacing w:val="-7"/>
          <w:sz w:val="28"/>
          <w:szCs w:val="28"/>
        </w:rPr>
        <w:t>картинки одной серии (последовательно или нет, самостоятель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3"/>
          <w:sz w:val="28"/>
          <w:szCs w:val="28"/>
        </w:rPr>
        <w:t>но или с помощью воспитателя) и может ли объяснить их по</w:t>
      </w:r>
      <w:r w:rsidRPr="00D43480">
        <w:rPr>
          <w:rFonts w:eastAsia="Times New Roman"/>
          <w:color w:val="000000"/>
          <w:spacing w:val="-3"/>
          <w:sz w:val="28"/>
          <w:szCs w:val="28"/>
        </w:rPr>
        <w:softHyphen/>
        <w:t xml:space="preserve">следовательность; как складывает разрезные картинки или </w:t>
      </w:r>
      <w:r w:rsidRPr="00D43480">
        <w:rPr>
          <w:rFonts w:eastAsia="Times New Roman"/>
          <w:color w:val="000000"/>
          <w:spacing w:val="-7"/>
          <w:sz w:val="28"/>
          <w:szCs w:val="28"/>
        </w:rPr>
        <w:t xml:space="preserve">вставляет вкладыши; выявляет ли логические несоответствия на </w:t>
      </w:r>
      <w:r w:rsidRPr="00D43480">
        <w:rPr>
          <w:rFonts w:eastAsia="Times New Roman"/>
          <w:color w:val="000000"/>
          <w:sz w:val="28"/>
          <w:szCs w:val="28"/>
        </w:rPr>
        <w:t xml:space="preserve">рисунке или нет; находит ли отличия в парных картинках и </w:t>
      </w:r>
      <w:r w:rsidRPr="00D43480">
        <w:rPr>
          <w:rFonts w:eastAsia="Times New Roman"/>
          <w:color w:val="000000"/>
          <w:spacing w:val="-5"/>
          <w:sz w:val="28"/>
          <w:szCs w:val="28"/>
        </w:rPr>
        <w:t>сколько их обнаруживает; выделяет ли третью (лишнюю) кар</w:t>
      </w:r>
      <w:r w:rsidRPr="00D43480">
        <w:rPr>
          <w:rFonts w:eastAsia="Times New Roman"/>
          <w:color w:val="000000"/>
          <w:spacing w:val="-5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8"/>
          <w:sz w:val="28"/>
          <w:szCs w:val="28"/>
        </w:rPr>
        <w:t>тинку; правильно ли разъясняет значения слов.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bCs/>
          <w:color w:val="000000"/>
          <w:spacing w:val="-4"/>
          <w:sz w:val="28"/>
          <w:szCs w:val="28"/>
        </w:rPr>
        <w:t>б) Внимание, работоспособность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8"/>
          <w:sz w:val="28"/>
          <w:szCs w:val="28"/>
        </w:rPr>
        <w:t>Данные о внимании и работоспособности ребёнка вносят</w:t>
      </w:r>
      <w:r w:rsidRPr="00D43480">
        <w:rPr>
          <w:rFonts w:eastAsia="Times New Roman"/>
          <w:color w:val="000000"/>
          <w:spacing w:val="-8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2"/>
          <w:sz w:val="28"/>
          <w:szCs w:val="28"/>
        </w:rPr>
        <w:t>ся в карту обследования постепенно, по мере накопления на</w:t>
      </w:r>
      <w:r w:rsidRPr="00D43480">
        <w:rPr>
          <w:rFonts w:eastAsia="Times New Roman"/>
          <w:color w:val="000000"/>
          <w:spacing w:val="-2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7"/>
          <w:sz w:val="28"/>
          <w:szCs w:val="28"/>
        </w:rPr>
        <w:t>блюдении, как во время беседы (см. пункт «Определение разли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8"/>
          <w:sz w:val="28"/>
          <w:szCs w:val="28"/>
        </w:rPr>
        <w:t>чий в парных картинках»), так и в процессе занятий.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z w:val="28"/>
          <w:szCs w:val="28"/>
        </w:rPr>
        <w:t xml:space="preserve">При заполнении этой графы воспитатель записывает в </w:t>
      </w:r>
      <w:r w:rsidRPr="00D43480">
        <w:rPr>
          <w:rFonts w:eastAsia="Times New Roman"/>
          <w:color w:val="000000"/>
          <w:spacing w:val="-10"/>
          <w:sz w:val="28"/>
          <w:szCs w:val="28"/>
        </w:rPr>
        <w:t>карту: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10"/>
          <w:sz w:val="28"/>
          <w:szCs w:val="28"/>
        </w:rPr>
        <w:t>— внимание (устойчивое, неустойчивое, рассеянное и т.п.);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8"/>
          <w:sz w:val="28"/>
          <w:szCs w:val="28"/>
        </w:rPr>
        <w:t>— работоспособность (стабильная, нестабильная, отмеча</w:t>
      </w:r>
      <w:r w:rsidRPr="00D43480">
        <w:rPr>
          <w:rFonts w:eastAsia="Times New Roman"/>
          <w:color w:val="000000"/>
          <w:spacing w:val="-8"/>
          <w:sz w:val="28"/>
          <w:szCs w:val="28"/>
        </w:rPr>
        <w:softHyphen/>
        <w:t>ется быстрая утомляемость или повышенная утомляемость).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bCs/>
          <w:color w:val="000000"/>
          <w:sz w:val="28"/>
          <w:szCs w:val="28"/>
        </w:rPr>
        <w:t>в) Счёт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3"/>
          <w:sz w:val="28"/>
          <w:szCs w:val="28"/>
        </w:rPr>
        <w:t>Ребёнку предлагается ответить, сколько ему лет, сосчи</w:t>
      </w:r>
      <w:r w:rsidRPr="00D43480">
        <w:rPr>
          <w:rFonts w:eastAsia="Times New Roman"/>
          <w:color w:val="000000"/>
          <w:spacing w:val="-3"/>
          <w:sz w:val="28"/>
          <w:szCs w:val="28"/>
        </w:rPr>
        <w:softHyphen/>
      </w:r>
      <w:r w:rsidRPr="00D43480">
        <w:rPr>
          <w:rFonts w:eastAsia="Times New Roman"/>
          <w:color w:val="000000"/>
          <w:sz w:val="28"/>
          <w:szCs w:val="28"/>
        </w:rPr>
        <w:t xml:space="preserve">тать пальцы на одной руке. Можно задать и такие вопросы: </w:t>
      </w:r>
      <w:r w:rsidRPr="00D43480">
        <w:rPr>
          <w:rFonts w:eastAsia="Times New Roman"/>
          <w:color w:val="000000"/>
          <w:spacing w:val="-6"/>
          <w:sz w:val="28"/>
          <w:szCs w:val="28"/>
        </w:rPr>
        <w:t>«Сколько у тебя глаз? А у меня? Сколько ног у курицы, у соба</w:t>
      </w:r>
      <w:r w:rsidRPr="00D43480">
        <w:rPr>
          <w:rFonts w:eastAsia="Times New Roman"/>
          <w:color w:val="000000"/>
          <w:spacing w:val="-6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8"/>
          <w:sz w:val="28"/>
          <w:szCs w:val="28"/>
        </w:rPr>
        <w:t>ки? Сколько колёс у машины, у велосипеда, у парохода?».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7"/>
          <w:sz w:val="28"/>
          <w:szCs w:val="28"/>
        </w:rPr>
        <w:t>Также используется рисунок, на котором изображены од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5"/>
          <w:sz w:val="28"/>
          <w:szCs w:val="28"/>
        </w:rPr>
        <w:t>ноименные предметы (например, ягоды) в количественном со</w:t>
      </w:r>
      <w:r w:rsidRPr="00D43480">
        <w:rPr>
          <w:rFonts w:eastAsia="Times New Roman"/>
          <w:color w:val="000000"/>
          <w:spacing w:val="-5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3"/>
          <w:sz w:val="28"/>
          <w:szCs w:val="28"/>
        </w:rPr>
        <w:t xml:space="preserve">ставе 1,2,3,4. Ребёнку предлагается показать на рисунке, где 3 </w:t>
      </w:r>
      <w:r w:rsidRPr="00D43480">
        <w:rPr>
          <w:rFonts w:eastAsia="Times New Roman"/>
          <w:color w:val="000000"/>
          <w:spacing w:val="-8"/>
          <w:sz w:val="28"/>
          <w:szCs w:val="28"/>
        </w:rPr>
        <w:t>ягоды, 1 ягода, 2 ягоды и 4 ягоды.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16"/>
          <w:sz w:val="28"/>
          <w:szCs w:val="28"/>
        </w:rPr>
        <w:t>В зависимости от ответов ребёнка воспитатель записыва</w:t>
      </w:r>
      <w:r w:rsidRPr="00D43480">
        <w:rPr>
          <w:rFonts w:eastAsia="Times New Roman"/>
          <w:color w:val="000000"/>
          <w:spacing w:val="-16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18"/>
          <w:sz w:val="28"/>
          <w:szCs w:val="28"/>
        </w:rPr>
        <w:t>ет в карту: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7"/>
          <w:sz w:val="28"/>
          <w:szCs w:val="28"/>
        </w:rPr>
        <w:t>-счёт в пределах... (3,4 и т.д.);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color w:val="000000"/>
          <w:spacing w:val="-5"/>
          <w:sz w:val="28"/>
          <w:szCs w:val="28"/>
        </w:rPr>
        <w:t xml:space="preserve">- </w:t>
      </w:r>
      <w:r w:rsidRPr="00D43480">
        <w:rPr>
          <w:rFonts w:eastAsia="Times New Roman"/>
          <w:color w:val="000000"/>
          <w:spacing w:val="-5"/>
          <w:sz w:val="28"/>
          <w:szCs w:val="28"/>
        </w:rPr>
        <w:t>название чисел соотносит (или не соотносит) с количе</w:t>
      </w:r>
      <w:r w:rsidRPr="00D43480">
        <w:rPr>
          <w:rFonts w:eastAsia="Times New Roman"/>
          <w:color w:val="000000"/>
          <w:spacing w:val="-5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13"/>
          <w:sz w:val="28"/>
          <w:szCs w:val="28"/>
        </w:rPr>
        <w:t>ством.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b/>
          <w:bCs/>
          <w:color w:val="000000"/>
          <w:spacing w:val="-19"/>
          <w:sz w:val="28"/>
          <w:szCs w:val="28"/>
        </w:rPr>
        <w:t xml:space="preserve">Речь ребёнка      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bCs/>
          <w:color w:val="000000"/>
          <w:spacing w:val="-9"/>
          <w:sz w:val="28"/>
          <w:szCs w:val="28"/>
        </w:rPr>
        <w:t>а) Общее звучание речи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2"/>
          <w:sz w:val="28"/>
          <w:szCs w:val="28"/>
        </w:rPr>
        <w:t xml:space="preserve">Для определения характеристик общего звучания речи </w:t>
      </w:r>
      <w:r w:rsidRPr="00D43480">
        <w:rPr>
          <w:rFonts w:eastAsia="Times New Roman"/>
          <w:color w:val="000000"/>
          <w:spacing w:val="-7"/>
          <w:sz w:val="28"/>
          <w:szCs w:val="28"/>
        </w:rPr>
        <w:t xml:space="preserve">достаточно ограничиться наблюдениями во время беседы. Если </w:t>
      </w:r>
      <w:r w:rsidRPr="00D43480">
        <w:rPr>
          <w:rFonts w:eastAsia="Times New Roman"/>
          <w:color w:val="000000"/>
          <w:spacing w:val="-4"/>
          <w:sz w:val="28"/>
          <w:szCs w:val="28"/>
        </w:rPr>
        <w:t xml:space="preserve">же этого недостаточно, можно предложить ребёнку прочитать </w:t>
      </w:r>
      <w:r w:rsidRPr="00D43480">
        <w:rPr>
          <w:rFonts w:eastAsia="Times New Roman"/>
          <w:color w:val="000000"/>
          <w:spacing w:val="-9"/>
          <w:sz w:val="28"/>
          <w:szCs w:val="28"/>
        </w:rPr>
        <w:t>стихотворение или рассказать знакомую сказку (которую воспи</w:t>
      </w:r>
      <w:r w:rsidRPr="00D43480">
        <w:rPr>
          <w:rFonts w:eastAsia="Times New Roman"/>
          <w:color w:val="000000"/>
          <w:spacing w:val="-9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8"/>
          <w:sz w:val="28"/>
          <w:szCs w:val="28"/>
        </w:rPr>
        <w:t xml:space="preserve">татель может записать со слов ребенка в графу «Связная речь»). </w:t>
      </w:r>
      <w:r w:rsidRPr="00D43480">
        <w:rPr>
          <w:rFonts w:eastAsia="Times New Roman"/>
          <w:color w:val="000000"/>
          <w:spacing w:val="-7"/>
          <w:sz w:val="28"/>
          <w:szCs w:val="28"/>
        </w:rPr>
        <w:t xml:space="preserve">Учитывая индивидуальные характеристики речи ребёнка, </w:t>
      </w:r>
      <w:r w:rsidRPr="00D43480">
        <w:rPr>
          <w:rFonts w:eastAsia="Times New Roman"/>
          <w:color w:val="000000"/>
          <w:spacing w:val="-9"/>
          <w:sz w:val="28"/>
          <w:szCs w:val="28"/>
        </w:rPr>
        <w:t>воспитатель записывает в карту:</w:t>
      </w:r>
    </w:p>
    <w:p w:rsidR="00D43480" w:rsidRPr="00D43480" w:rsidRDefault="00D43480" w:rsidP="00D43480">
      <w:pPr>
        <w:pStyle w:val="a3"/>
        <w:widowControl w:val="0"/>
        <w:numPr>
          <w:ilvl w:val="0"/>
          <w:numId w:val="3"/>
        </w:numPr>
        <w:autoSpaceDE w:val="0"/>
        <w:autoSpaceDN w:val="0"/>
        <w:adjustRightInd w:val="0"/>
        <w:rPr>
          <w:sz w:val="28"/>
          <w:szCs w:val="28"/>
        </w:rPr>
      </w:pPr>
      <w:r w:rsidRPr="00D43480">
        <w:rPr>
          <w:rFonts w:eastAsia="Times New Roman"/>
          <w:color w:val="000000"/>
          <w:spacing w:val="-4"/>
          <w:sz w:val="28"/>
          <w:szCs w:val="28"/>
        </w:rPr>
        <w:t xml:space="preserve">темп речи (равномерный, ускоренный, замедленный, </w:t>
      </w:r>
      <w:r w:rsidRPr="00D43480">
        <w:rPr>
          <w:rFonts w:eastAsia="Times New Roman"/>
          <w:color w:val="000000"/>
          <w:spacing w:val="-10"/>
          <w:sz w:val="28"/>
          <w:szCs w:val="28"/>
        </w:rPr>
        <w:t>неравномерный);</w:t>
      </w:r>
    </w:p>
    <w:p w:rsidR="00D43480" w:rsidRPr="00D43480" w:rsidRDefault="00D43480" w:rsidP="00D43480">
      <w:pPr>
        <w:pStyle w:val="a3"/>
        <w:widowControl w:val="0"/>
        <w:numPr>
          <w:ilvl w:val="0"/>
          <w:numId w:val="3"/>
        </w:numPr>
        <w:autoSpaceDE w:val="0"/>
        <w:autoSpaceDN w:val="0"/>
        <w:adjustRightInd w:val="0"/>
        <w:rPr>
          <w:rFonts w:eastAsia="Times New Roman"/>
          <w:color w:val="000000"/>
          <w:spacing w:val="-7"/>
          <w:sz w:val="28"/>
          <w:szCs w:val="28"/>
        </w:rPr>
      </w:pPr>
      <w:r w:rsidRPr="00D43480">
        <w:rPr>
          <w:rFonts w:eastAsia="Times New Roman"/>
          <w:color w:val="000000"/>
          <w:spacing w:val="-6"/>
          <w:sz w:val="28"/>
          <w:szCs w:val="28"/>
        </w:rPr>
        <w:t xml:space="preserve">интонация: речь интонированная, т.е. эмоциональная, </w:t>
      </w:r>
      <w:r w:rsidRPr="00D43480">
        <w:rPr>
          <w:rFonts w:eastAsia="Times New Roman"/>
          <w:color w:val="000000"/>
          <w:spacing w:val="-7"/>
          <w:sz w:val="28"/>
          <w:szCs w:val="28"/>
        </w:rPr>
        <w:t xml:space="preserve">речь недостаточно </w:t>
      </w:r>
    </w:p>
    <w:p w:rsidR="00D43480" w:rsidRPr="00D43480" w:rsidRDefault="00D43480" w:rsidP="00D43480">
      <w:pPr>
        <w:pStyle w:val="a3"/>
        <w:rPr>
          <w:rFonts w:eastAsia="Times New Roman"/>
          <w:color w:val="000000"/>
          <w:spacing w:val="-9"/>
          <w:sz w:val="28"/>
          <w:szCs w:val="28"/>
        </w:rPr>
      </w:pPr>
      <w:r w:rsidRPr="00D43480">
        <w:rPr>
          <w:rFonts w:eastAsia="Times New Roman"/>
          <w:color w:val="000000"/>
          <w:spacing w:val="-7"/>
          <w:sz w:val="28"/>
          <w:szCs w:val="28"/>
        </w:rPr>
        <w:t xml:space="preserve">     (слабо, неравномерно) интонированная, речь </w:t>
      </w:r>
      <w:r w:rsidRPr="00D43480">
        <w:rPr>
          <w:rFonts w:eastAsia="Times New Roman"/>
          <w:color w:val="000000"/>
          <w:spacing w:val="-9"/>
          <w:sz w:val="28"/>
          <w:szCs w:val="28"/>
        </w:rPr>
        <w:t xml:space="preserve">монотонная, т.е. 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9"/>
          <w:sz w:val="28"/>
          <w:szCs w:val="28"/>
        </w:rPr>
        <w:t xml:space="preserve">      невыразительная;</w:t>
      </w:r>
    </w:p>
    <w:p w:rsidR="00D43480" w:rsidRPr="00D43480" w:rsidRDefault="00D43480" w:rsidP="00D43480">
      <w:pPr>
        <w:pStyle w:val="a3"/>
        <w:widowControl w:val="0"/>
        <w:numPr>
          <w:ilvl w:val="0"/>
          <w:numId w:val="4"/>
        </w:numPr>
        <w:autoSpaceDE w:val="0"/>
        <w:autoSpaceDN w:val="0"/>
        <w:adjustRightInd w:val="0"/>
        <w:rPr>
          <w:sz w:val="28"/>
          <w:szCs w:val="28"/>
        </w:rPr>
      </w:pPr>
      <w:r w:rsidRPr="00D43480">
        <w:rPr>
          <w:rFonts w:eastAsia="Times New Roman"/>
          <w:color w:val="000000"/>
          <w:spacing w:val="-3"/>
          <w:sz w:val="28"/>
          <w:szCs w:val="28"/>
        </w:rPr>
        <w:t>звукопроизношение (речь чистая, нарушено произно</w:t>
      </w:r>
      <w:r w:rsidRPr="00D43480">
        <w:rPr>
          <w:rFonts w:eastAsia="Times New Roman"/>
          <w:color w:val="000000"/>
          <w:spacing w:val="-3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9"/>
          <w:sz w:val="28"/>
          <w:szCs w:val="28"/>
        </w:rPr>
        <w:t>шение отдельных звуков, речь неразборчивая).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bCs/>
          <w:color w:val="000000"/>
          <w:spacing w:val="-10"/>
          <w:sz w:val="28"/>
          <w:szCs w:val="28"/>
        </w:rPr>
        <w:t>б) Фонематический слух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6"/>
          <w:sz w:val="28"/>
          <w:szCs w:val="28"/>
        </w:rPr>
        <w:t>Одним из наиболее существенных критериев фонемати</w:t>
      </w:r>
      <w:r w:rsidRPr="00D43480">
        <w:rPr>
          <w:rFonts w:eastAsia="Times New Roman"/>
          <w:color w:val="000000"/>
          <w:spacing w:val="-6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1"/>
          <w:sz w:val="28"/>
          <w:szCs w:val="28"/>
        </w:rPr>
        <w:t xml:space="preserve">ческого слуха является умение различать согласные звуки, </w:t>
      </w:r>
      <w:r w:rsidRPr="00D43480">
        <w:rPr>
          <w:rFonts w:eastAsia="Times New Roman"/>
          <w:color w:val="000000"/>
          <w:spacing w:val="-7"/>
          <w:sz w:val="28"/>
          <w:szCs w:val="28"/>
        </w:rPr>
        <w:t>близкие по акустическим и артикуляционным признакам (звон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  <w:t>кие - глухие, твердые - мягкие, свистящие - шипящие). Для это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  <w:t xml:space="preserve">го детям предлагается повторить за воспитателем слоговой ряд. </w:t>
      </w:r>
      <w:r w:rsidRPr="00D43480">
        <w:rPr>
          <w:rFonts w:eastAsia="Times New Roman"/>
          <w:color w:val="000000"/>
          <w:spacing w:val="-6"/>
          <w:sz w:val="28"/>
          <w:szCs w:val="28"/>
        </w:rPr>
        <w:t>Например: та-да-та, ва-ва-фа, га-ка-ка; на-ня-на, кя-кя-ка, ва-вя-</w:t>
      </w:r>
      <w:r w:rsidRPr="00D43480">
        <w:rPr>
          <w:rFonts w:eastAsia="Times New Roman"/>
          <w:color w:val="000000"/>
          <w:spacing w:val="-3"/>
          <w:sz w:val="28"/>
          <w:szCs w:val="28"/>
        </w:rPr>
        <w:t>вя; ать-ащ-ать, ча-ща-ча, ца-са-ца, ща-ща-ша; за-жа-за, ща-са-</w:t>
      </w:r>
      <w:r w:rsidRPr="00D43480">
        <w:rPr>
          <w:rFonts w:eastAsia="Times New Roman"/>
          <w:color w:val="000000"/>
          <w:spacing w:val="-9"/>
          <w:sz w:val="28"/>
          <w:szCs w:val="28"/>
        </w:rPr>
        <w:t>ша, ща-ся-ща.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8"/>
          <w:sz w:val="28"/>
          <w:szCs w:val="28"/>
        </w:rPr>
        <w:t xml:space="preserve">Если ребёнок неправильно воспроизводит слоговые ряды, </w:t>
      </w:r>
      <w:r w:rsidRPr="00D43480">
        <w:rPr>
          <w:rFonts w:eastAsia="Times New Roman"/>
          <w:color w:val="000000"/>
          <w:spacing w:val="-3"/>
          <w:sz w:val="28"/>
          <w:szCs w:val="28"/>
        </w:rPr>
        <w:t>воспитатель записывает в карту: «Фонематический слух сни</w:t>
      </w:r>
      <w:r w:rsidRPr="00D43480">
        <w:rPr>
          <w:rFonts w:eastAsia="Times New Roman"/>
          <w:color w:val="000000"/>
          <w:spacing w:val="-3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4"/>
          <w:sz w:val="28"/>
          <w:szCs w:val="28"/>
        </w:rPr>
        <w:t xml:space="preserve">жен». В скобках можно указать, какие согласные звуки путает </w:t>
      </w:r>
      <w:r w:rsidRPr="00D43480">
        <w:rPr>
          <w:rFonts w:eastAsia="Times New Roman"/>
          <w:color w:val="000000"/>
          <w:spacing w:val="-11"/>
          <w:sz w:val="28"/>
          <w:szCs w:val="28"/>
        </w:rPr>
        <w:t>ребёнок.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7"/>
          <w:sz w:val="28"/>
          <w:szCs w:val="28"/>
        </w:rPr>
        <w:t>Обычно дети со сниженным фонематическим слухом ис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4"/>
          <w:sz w:val="28"/>
          <w:szCs w:val="28"/>
        </w:rPr>
        <w:t xml:space="preserve">пытывают затруднения в различении гласных звуков. Чтобы в </w:t>
      </w:r>
      <w:r w:rsidRPr="00D43480">
        <w:rPr>
          <w:rFonts w:eastAsia="Times New Roman"/>
          <w:color w:val="000000"/>
          <w:spacing w:val="-8"/>
          <w:sz w:val="28"/>
          <w:szCs w:val="28"/>
        </w:rPr>
        <w:t>этом убедиться, ребёнку предлагается воспроизвести приблизи</w:t>
      </w:r>
      <w:r w:rsidRPr="00D43480">
        <w:rPr>
          <w:rFonts w:eastAsia="Times New Roman"/>
          <w:color w:val="000000"/>
          <w:spacing w:val="-8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4"/>
          <w:sz w:val="28"/>
          <w:szCs w:val="28"/>
        </w:rPr>
        <w:t>тельно следующие слоговые ряды: на-но-на, мо-му-мо, пы-пэ-</w:t>
      </w:r>
      <w:r w:rsidRPr="00D43480">
        <w:rPr>
          <w:rFonts w:eastAsia="Times New Roman"/>
          <w:color w:val="000000"/>
          <w:spacing w:val="-8"/>
          <w:sz w:val="28"/>
          <w:szCs w:val="28"/>
        </w:rPr>
        <w:t xml:space="preserve">пы, бо-ба-бу, ам-ом-ум. </w:t>
      </w:r>
      <w:r w:rsidRPr="00D43480">
        <w:rPr>
          <w:rFonts w:eastAsia="Times New Roman"/>
          <w:color w:val="000000"/>
          <w:spacing w:val="-12"/>
          <w:sz w:val="28"/>
          <w:szCs w:val="28"/>
        </w:rPr>
        <w:t xml:space="preserve">Далее ребёнку предлагается назвать первый звук в словах: </w:t>
      </w:r>
      <w:r w:rsidRPr="00D43480">
        <w:rPr>
          <w:rFonts w:eastAsia="Times New Roman"/>
          <w:color w:val="000000"/>
          <w:spacing w:val="-10"/>
          <w:sz w:val="28"/>
          <w:szCs w:val="28"/>
        </w:rPr>
        <w:t xml:space="preserve">Аня (Алла, аист), утка (улица, ухо), Эля (Эмма, эхо), Ира (Игорь, </w:t>
      </w:r>
      <w:r w:rsidRPr="00D43480">
        <w:rPr>
          <w:rFonts w:eastAsia="Times New Roman"/>
          <w:color w:val="000000"/>
          <w:spacing w:val="-18"/>
          <w:sz w:val="28"/>
          <w:szCs w:val="28"/>
        </w:rPr>
        <w:t>искра).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6"/>
          <w:sz w:val="28"/>
          <w:szCs w:val="28"/>
        </w:rPr>
        <w:t>Если последнее задание вызывает затруднение, воспита</w:t>
      </w:r>
      <w:r w:rsidRPr="00D43480">
        <w:rPr>
          <w:rFonts w:eastAsia="Times New Roman"/>
          <w:color w:val="000000"/>
          <w:spacing w:val="-6"/>
          <w:sz w:val="28"/>
          <w:szCs w:val="28"/>
        </w:rPr>
        <w:softHyphen/>
        <w:t xml:space="preserve">тель объясняет ребёнку: «Слово Аня начинается со звука [А]. С </w:t>
      </w:r>
      <w:r w:rsidRPr="00D43480">
        <w:rPr>
          <w:rFonts w:eastAsia="Times New Roman"/>
          <w:color w:val="000000"/>
          <w:spacing w:val="-9"/>
          <w:sz w:val="28"/>
          <w:szCs w:val="28"/>
        </w:rPr>
        <w:t>какого звука начинается слово Алла»?</w:t>
      </w:r>
    </w:p>
    <w:p w:rsidR="00D43480" w:rsidRPr="00D43480" w:rsidRDefault="00D43480" w:rsidP="00D43480">
      <w:pPr>
        <w:pStyle w:val="a3"/>
        <w:rPr>
          <w:rFonts w:eastAsia="Times New Roman"/>
          <w:color w:val="000000"/>
          <w:spacing w:val="-8"/>
          <w:sz w:val="28"/>
          <w:szCs w:val="28"/>
        </w:rPr>
      </w:pPr>
      <w:r w:rsidRPr="00D43480">
        <w:rPr>
          <w:color w:val="000000"/>
          <w:spacing w:val="-6"/>
          <w:sz w:val="28"/>
          <w:szCs w:val="28"/>
        </w:rPr>
        <w:t xml:space="preserve"> </w:t>
      </w:r>
      <w:r w:rsidRPr="00D43480">
        <w:rPr>
          <w:rFonts w:eastAsia="Times New Roman"/>
          <w:color w:val="000000"/>
          <w:spacing w:val="-6"/>
          <w:sz w:val="28"/>
          <w:szCs w:val="28"/>
        </w:rPr>
        <w:t>В зависимости от ответов ребёнка воспитатель записыва</w:t>
      </w:r>
      <w:r w:rsidRPr="00D43480">
        <w:rPr>
          <w:rFonts w:eastAsia="Times New Roman"/>
          <w:color w:val="000000"/>
          <w:spacing w:val="-6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7"/>
          <w:sz w:val="28"/>
          <w:szCs w:val="28"/>
        </w:rPr>
        <w:t xml:space="preserve">ет в карту: «Первые гласные звуки в словах выделяет правильно </w:t>
      </w:r>
      <w:r w:rsidRPr="00D43480">
        <w:rPr>
          <w:rFonts w:eastAsia="Times New Roman"/>
          <w:color w:val="000000"/>
          <w:spacing w:val="-8"/>
          <w:sz w:val="28"/>
          <w:szCs w:val="28"/>
        </w:rPr>
        <w:t xml:space="preserve">(неправильно); не выделяет первые гласные звуки в словах». 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bCs/>
          <w:color w:val="000000"/>
          <w:spacing w:val="-4"/>
          <w:sz w:val="28"/>
          <w:szCs w:val="28"/>
        </w:rPr>
        <w:t>в) Произношение слов сложного слогового состава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1"/>
          <w:sz w:val="28"/>
          <w:szCs w:val="28"/>
        </w:rPr>
        <w:t xml:space="preserve">Ребёнку предлагается самостоятельно назвать, кто или </w:t>
      </w:r>
      <w:r w:rsidRPr="00D43480">
        <w:rPr>
          <w:rFonts w:eastAsia="Times New Roman"/>
          <w:color w:val="000000"/>
          <w:spacing w:val="-8"/>
          <w:sz w:val="28"/>
          <w:szCs w:val="28"/>
        </w:rPr>
        <w:t>что изображено на картинках. Например: велосипедист, балери</w:t>
      </w:r>
      <w:r w:rsidRPr="00D43480">
        <w:rPr>
          <w:rFonts w:eastAsia="Times New Roman"/>
          <w:color w:val="000000"/>
          <w:spacing w:val="-8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6"/>
          <w:sz w:val="28"/>
          <w:szCs w:val="28"/>
        </w:rPr>
        <w:t xml:space="preserve">на, милиционер, сковородка, аквариум, телевизор, мороженое и </w:t>
      </w:r>
      <w:r w:rsidRPr="00D43480">
        <w:rPr>
          <w:rFonts w:eastAsia="Times New Roman"/>
          <w:color w:val="000000"/>
          <w:spacing w:val="-12"/>
          <w:sz w:val="28"/>
          <w:szCs w:val="28"/>
        </w:rPr>
        <w:t>т.д.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7"/>
          <w:sz w:val="28"/>
          <w:szCs w:val="28"/>
        </w:rPr>
        <w:t>Можно также предложить ребёнку повторить за воспита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9"/>
          <w:sz w:val="28"/>
          <w:szCs w:val="28"/>
        </w:rPr>
        <w:t>телем предложения: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color w:val="000000"/>
          <w:spacing w:val="-7"/>
          <w:sz w:val="28"/>
          <w:szCs w:val="28"/>
        </w:rPr>
        <w:t xml:space="preserve">- </w:t>
      </w:r>
      <w:r w:rsidRPr="00D43480">
        <w:rPr>
          <w:rFonts w:eastAsia="Times New Roman"/>
          <w:color w:val="000000"/>
          <w:spacing w:val="-7"/>
          <w:sz w:val="28"/>
          <w:szCs w:val="28"/>
        </w:rPr>
        <w:t>На ёлке зажглись разноцветные лампочки.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color w:val="000000"/>
          <w:spacing w:val="-7"/>
          <w:sz w:val="28"/>
          <w:szCs w:val="28"/>
        </w:rPr>
        <w:t xml:space="preserve">- </w:t>
      </w:r>
      <w:r w:rsidRPr="00D43480">
        <w:rPr>
          <w:rFonts w:eastAsia="Times New Roman"/>
          <w:color w:val="000000"/>
          <w:spacing w:val="-7"/>
          <w:sz w:val="28"/>
          <w:szCs w:val="28"/>
        </w:rPr>
        <w:t>Мотоциклист едет на мотоцикле.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color w:val="000000"/>
          <w:spacing w:val="-8"/>
          <w:sz w:val="28"/>
          <w:szCs w:val="28"/>
        </w:rPr>
        <w:t xml:space="preserve">- </w:t>
      </w:r>
      <w:r w:rsidRPr="00D43480">
        <w:rPr>
          <w:rFonts w:eastAsia="Times New Roman"/>
          <w:color w:val="000000"/>
          <w:spacing w:val="-8"/>
          <w:sz w:val="28"/>
          <w:szCs w:val="28"/>
        </w:rPr>
        <w:t>Космонавт управляет космическим кораблём.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7"/>
          <w:sz w:val="28"/>
          <w:szCs w:val="28"/>
        </w:rPr>
        <w:t>Заполняя эту графу, воспитатель делает запись: «Искажа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  <w:t>ет многосложные слова» (или: «Многосложные слова произно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8"/>
          <w:sz w:val="28"/>
          <w:szCs w:val="28"/>
        </w:rPr>
        <w:t xml:space="preserve">сит без искажений»). Примеры искажённого произношения слов </w:t>
      </w:r>
      <w:r w:rsidRPr="00D43480">
        <w:rPr>
          <w:rFonts w:eastAsia="Times New Roman"/>
          <w:color w:val="000000"/>
          <w:spacing w:val="-10"/>
          <w:sz w:val="28"/>
          <w:szCs w:val="28"/>
        </w:rPr>
        <w:t>записываются в карту.»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bCs/>
          <w:color w:val="000000"/>
          <w:w w:val="85"/>
          <w:sz w:val="28"/>
          <w:szCs w:val="28"/>
        </w:rPr>
        <w:t>г) Словарь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7"/>
          <w:sz w:val="28"/>
          <w:szCs w:val="28"/>
        </w:rPr>
        <w:t xml:space="preserve">На основании ответов на все предшествующие вопросы и </w:t>
      </w:r>
      <w:r w:rsidRPr="00D43480">
        <w:rPr>
          <w:rFonts w:eastAsia="Times New Roman"/>
          <w:color w:val="000000"/>
          <w:spacing w:val="-4"/>
          <w:sz w:val="28"/>
          <w:szCs w:val="28"/>
        </w:rPr>
        <w:t xml:space="preserve">наблюдения за речью ребёнка в процессе занятий воспитатель </w:t>
      </w:r>
      <w:r w:rsidRPr="00D43480">
        <w:rPr>
          <w:rFonts w:eastAsia="Times New Roman"/>
          <w:color w:val="000000"/>
          <w:spacing w:val="-8"/>
          <w:sz w:val="28"/>
          <w:szCs w:val="28"/>
        </w:rPr>
        <w:t>уже может судить о состоянии его словаря.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5"/>
          <w:sz w:val="28"/>
          <w:szCs w:val="28"/>
        </w:rPr>
        <w:t>При необходимости ребёнку можно предложить выпол</w:t>
      </w:r>
      <w:r w:rsidRPr="00D43480">
        <w:rPr>
          <w:rFonts w:eastAsia="Times New Roman"/>
          <w:color w:val="000000"/>
          <w:spacing w:val="-5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9"/>
          <w:sz w:val="28"/>
          <w:szCs w:val="28"/>
        </w:rPr>
        <w:t>нить следующие задания: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color w:val="000000"/>
          <w:spacing w:val="-6"/>
          <w:sz w:val="28"/>
          <w:szCs w:val="28"/>
        </w:rPr>
        <w:t xml:space="preserve">- </w:t>
      </w:r>
      <w:r w:rsidRPr="00D43480">
        <w:rPr>
          <w:rFonts w:eastAsia="Times New Roman"/>
          <w:color w:val="000000"/>
          <w:spacing w:val="-6"/>
          <w:sz w:val="28"/>
          <w:szCs w:val="28"/>
        </w:rPr>
        <w:t>назвать у себя указанные воспитателем части тела (рес</w:t>
      </w:r>
      <w:r w:rsidRPr="00D43480">
        <w:rPr>
          <w:rFonts w:eastAsia="Times New Roman"/>
          <w:color w:val="000000"/>
          <w:spacing w:val="-6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8"/>
          <w:sz w:val="28"/>
          <w:szCs w:val="28"/>
        </w:rPr>
        <w:t>ницы, брови, локоть, плечо, колено);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color w:val="000000"/>
          <w:spacing w:val="-6"/>
          <w:sz w:val="28"/>
          <w:szCs w:val="28"/>
        </w:rPr>
        <w:t xml:space="preserve">- </w:t>
      </w:r>
      <w:r w:rsidRPr="00D43480">
        <w:rPr>
          <w:rFonts w:eastAsia="Times New Roman"/>
          <w:color w:val="000000"/>
          <w:spacing w:val="-6"/>
          <w:sz w:val="28"/>
          <w:szCs w:val="28"/>
        </w:rPr>
        <w:t>назвать детёнышей кошки, собаки, коровы, курицы, ут</w:t>
      </w:r>
      <w:r w:rsidRPr="00D43480">
        <w:rPr>
          <w:rFonts w:eastAsia="Times New Roman"/>
          <w:color w:val="000000"/>
          <w:spacing w:val="-6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8"/>
          <w:sz w:val="28"/>
          <w:szCs w:val="28"/>
        </w:rPr>
        <w:t>ки, волка, зайца, медведя;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color w:val="000000"/>
          <w:spacing w:val="-7"/>
          <w:sz w:val="28"/>
          <w:szCs w:val="28"/>
        </w:rPr>
        <w:t xml:space="preserve">- </w:t>
      </w:r>
      <w:r w:rsidRPr="00D43480">
        <w:rPr>
          <w:rFonts w:eastAsia="Times New Roman"/>
          <w:color w:val="000000"/>
          <w:spacing w:val="-7"/>
          <w:sz w:val="28"/>
          <w:szCs w:val="28"/>
        </w:rPr>
        <w:t>подобрать антонимы к словам: большой, холодный, чис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4"/>
          <w:sz w:val="28"/>
          <w:szCs w:val="28"/>
        </w:rPr>
        <w:t xml:space="preserve">тый, твёрдый, тупой, мокрый, широкий, высокий, старший и </w:t>
      </w:r>
      <w:r w:rsidRPr="00D43480">
        <w:rPr>
          <w:rFonts w:eastAsia="Times New Roman"/>
          <w:color w:val="000000"/>
          <w:spacing w:val="-5"/>
          <w:sz w:val="28"/>
          <w:szCs w:val="28"/>
        </w:rPr>
        <w:t xml:space="preserve">т.д. (Слова можно включать в состав предложений типа: «Этот </w:t>
      </w:r>
      <w:r w:rsidRPr="00D43480">
        <w:rPr>
          <w:rFonts w:eastAsia="Times New Roman"/>
          <w:color w:val="000000"/>
          <w:spacing w:val="-8"/>
          <w:sz w:val="28"/>
          <w:szCs w:val="28"/>
        </w:rPr>
        <w:t>стол большой, а этот? Эта лента широкая, а эта?»);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8"/>
          <w:sz w:val="28"/>
          <w:szCs w:val="28"/>
        </w:rPr>
        <w:t>— назвать профессии: «Кто водит машины, самолёты, па</w:t>
      </w:r>
      <w:r w:rsidRPr="00D43480">
        <w:rPr>
          <w:rFonts w:eastAsia="Times New Roman"/>
          <w:color w:val="000000"/>
          <w:spacing w:val="-8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9"/>
          <w:sz w:val="28"/>
          <w:szCs w:val="28"/>
        </w:rPr>
        <w:t>роходы? Кто лечит людей? Кто подстригает волосы? Кто воспи</w:t>
      </w:r>
      <w:r w:rsidRPr="00D43480">
        <w:rPr>
          <w:rFonts w:eastAsia="Times New Roman"/>
          <w:color w:val="000000"/>
          <w:spacing w:val="-9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8"/>
          <w:sz w:val="28"/>
          <w:szCs w:val="28"/>
        </w:rPr>
        <w:t>тывает детей? Кто разносит газеты и письма?» и т.д.;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12"/>
          <w:sz w:val="28"/>
          <w:szCs w:val="28"/>
        </w:rPr>
        <w:t>—</w:t>
      </w:r>
      <w:r w:rsidRPr="00D43480">
        <w:rPr>
          <w:rFonts w:eastAsia="Times New Roman"/>
          <w:color w:val="000000"/>
          <w:spacing w:val="-7"/>
          <w:sz w:val="28"/>
          <w:szCs w:val="28"/>
        </w:rPr>
        <w:t>назвать мебель, транспорт, посуду, одежду, обувь;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12"/>
          <w:sz w:val="28"/>
          <w:szCs w:val="28"/>
        </w:rPr>
        <w:t>— перечислить детали стула, брюк (платья), чайника;</w:t>
      </w:r>
    </w:p>
    <w:p w:rsidR="00D43480" w:rsidRPr="00D43480" w:rsidRDefault="00D43480" w:rsidP="00D43480">
      <w:pPr>
        <w:pStyle w:val="a3"/>
        <w:rPr>
          <w:rFonts w:eastAsia="Times New Roman"/>
          <w:color w:val="000000"/>
          <w:spacing w:val="-9"/>
          <w:sz w:val="28"/>
          <w:szCs w:val="28"/>
        </w:rPr>
      </w:pPr>
      <w:r w:rsidRPr="00D43480">
        <w:rPr>
          <w:rFonts w:eastAsia="Times New Roman"/>
          <w:color w:val="000000"/>
          <w:spacing w:val="-12"/>
          <w:sz w:val="28"/>
          <w:szCs w:val="28"/>
        </w:rPr>
        <w:t>—</w:t>
      </w:r>
      <w:r w:rsidRPr="00D43480">
        <w:rPr>
          <w:rFonts w:eastAsia="Times New Roman"/>
          <w:color w:val="000000"/>
          <w:spacing w:val="-9"/>
          <w:sz w:val="28"/>
          <w:szCs w:val="28"/>
        </w:rPr>
        <w:t xml:space="preserve">рассказать, как передвигается зайчик, рыба, змея, птица. 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6"/>
          <w:sz w:val="28"/>
          <w:szCs w:val="28"/>
        </w:rPr>
        <w:t>В</w:t>
      </w:r>
      <w:r w:rsidRPr="00D43480">
        <w:rPr>
          <w:rFonts w:eastAsia="Times New Roman"/>
          <w:color w:val="000000"/>
          <w:sz w:val="28"/>
          <w:szCs w:val="28"/>
        </w:rPr>
        <w:t>оспитатель указывает в карте:</w:t>
      </w:r>
      <w:r w:rsidRPr="00D43480">
        <w:rPr>
          <w:sz w:val="28"/>
          <w:szCs w:val="28"/>
        </w:rPr>
        <w:t xml:space="preserve"> </w:t>
      </w:r>
      <w:r w:rsidRPr="00D43480">
        <w:rPr>
          <w:rFonts w:eastAsia="Times New Roman"/>
          <w:color w:val="000000"/>
          <w:spacing w:val="-7"/>
          <w:sz w:val="28"/>
          <w:szCs w:val="28"/>
        </w:rPr>
        <w:t>«Словарь обширный (соответствует возрастной норме, ограни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8"/>
          <w:sz w:val="28"/>
          <w:szCs w:val="28"/>
        </w:rPr>
        <w:t>ченный, крайне ограниченный, т.е. на уровне нескольких слов)».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4"/>
          <w:sz w:val="28"/>
          <w:szCs w:val="28"/>
        </w:rPr>
        <w:t xml:space="preserve">д) </w:t>
      </w:r>
      <w:r w:rsidRPr="00D43480">
        <w:rPr>
          <w:rFonts w:eastAsia="Times New Roman"/>
          <w:bCs/>
          <w:color w:val="000000"/>
          <w:spacing w:val="-4"/>
          <w:sz w:val="28"/>
          <w:szCs w:val="28"/>
        </w:rPr>
        <w:t>Словообразование и словоизменение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8"/>
          <w:sz w:val="28"/>
          <w:szCs w:val="28"/>
        </w:rPr>
        <w:t>Учитывая, что многие дети плохо владеют навыками сло</w:t>
      </w:r>
      <w:r w:rsidRPr="00D43480">
        <w:rPr>
          <w:rFonts w:eastAsia="Times New Roman"/>
          <w:color w:val="000000"/>
          <w:spacing w:val="-8"/>
          <w:sz w:val="28"/>
          <w:szCs w:val="28"/>
        </w:rPr>
        <w:softHyphen/>
      </w:r>
      <w:r w:rsidRPr="00D43480">
        <w:rPr>
          <w:rFonts w:eastAsia="Times New Roman"/>
          <w:color w:val="000000"/>
          <w:sz w:val="28"/>
          <w:szCs w:val="28"/>
        </w:rPr>
        <w:t xml:space="preserve">вообразования и словоизменения, в начале каждого задания </w:t>
      </w:r>
      <w:r w:rsidRPr="00D43480">
        <w:rPr>
          <w:rFonts w:eastAsia="Times New Roman"/>
          <w:color w:val="000000"/>
          <w:spacing w:val="-6"/>
          <w:sz w:val="28"/>
          <w:szCs w:val="28"/>
        </w:rPr>
        <w:t>воспитатель даёт образец ответа.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9"/>
          <w:sz w:val="28"/>
          <w:szCs w:val="28"/>
        </w:rPr>
        <w:t>Детям предлагается ответить на следующие вопросы: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color w:val="000000"/>
          <w:spacing w:val="-1"/>
          <w:sz w:val="28"/>
          <w:szCs w:val="28"/>
        </w:rPr>
        <w:t xml:space="preserve">- </w:t>
      </w:r>
      <w:r w:rsidRPr="00D43480">
        <w:rPr>
          <w:rFonts w:eastAsia="Times New Roman"/>
          <w:color w:val="000000"/>
          <w:spacing w:val="-1"/>
          <w:sz w:val="28"/>
          <w:szCs w:val="28"/>
        </w:rPr>
        <w:t>Как называется детёныш тигра? Как называется мама</w:t>
      </w:r>
      <w:r w:rsidRPr="00D43480">
        <w:rPr>
          <w:sz w:val="28"/>
          <w:szCs w:val="28"/>
        </w:rPr>
        <w:t xml:space="preserve"> </w:t>
      </w:r>
      <w:r w:rsidRPr="00D43480">
        <w:rPr>
          <w:rFonts w:eastAsia="Times New Roman"/>
          <w:color w:val="000000"/>
          <w:spacing w:val="-8"/>
          <w:sz w:val="28"/>
          <w:szCs w:val="28"/>
        </w:rPr>
        <w:t>тигрёнка?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7"/>
          <w:sz w:val="28"/>
          <w:szCs w:val="28"/>
        </w:rPr>
        <w:t>Аналогично производятся слова: слон - слонёнок - слони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4"/>
          <w:sz w:val="28"/>
          <w:szCs w:val="28"/>
        </w:rPr>
        <w:t>ха, кот — котёнок - кошка, волк - волчонок — волчица, олень -</w:t>
      </w:r>
      <w:r w:rsidRPr="00D43480">
        <w:rPr>
          <w:rFonts w:eastAsia="Times New Roman"/>
          <w:color w:val="000000"/>
          <w:spacing w:val="-10"/>
          <w:sz w:val="28"/>
          <w:szCs w:val="28"/>
        </w:rPr>
        <w:t>оленёнок — олениха, медведь - медвежонок—медведица.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color w:val="000000"/>
          <w:spacing w:val="-7"/>
          <w:sz w:val="28"/>
          <w:szCs w:val="28"/>
        </w:rPr>
        <w:t xml:space="preserve">- </w:t>
      </w:r>
      <w:r w:rsidRPr="00D43480">
        <w:rPr>
          <w:rFonts w:eastAsia="Times New Roman"/>
          <w:color w:val="000000"/>
          <w:spacing w:val="-7"/>
          <w:sz w:val="28"/>
          <w:szCs w:val="28"/>
        </w:rPr>
        <w:t>В чём подают на стол сахар, соль, перец, салат?</w:t>
      </w:r>
    </w:p>
    <w:p w:rsidR="00D43480" w:rsidRPr="00D43480" w:rsidRDefault="00D43480" w:rsidP="00D43480">
      <w:pPr>
        <w:pStyle w:val="a3"/>
        <w:rPr>
          <w:rFonts w:eastAsia="Times New Roman"/>
          <w:color w:val="000000"/>
          <w:spacing w:val="-3"/>
          <w:sz w:val="28"/>
          <w:szCs w:val="28"/>
        </w:rPr>
      </w:pPr>
      <w:r w:rsidRPr="00D43480">
        <w:rPr>
          <w:color w:val="000000"/>
          <w:spacing w:val="-3"/>
          <w:sz w:val="28"/>
          <w:szCs w:val="28"/>
        </w:rPr>
        <w:t xml:space="preserve">- </w:t>
      </w:r>
      <w:r w:rsidRPr="00D43480">
        <w:rPr>
          <w:rFonts w:eastAsia="Times New Roman"/>
          <w:color w:val="000000"/>
          <w:spacing w:val="-3"/>
          <w:sz w:val="28"/>
          <w:szCs w:val="28"/>
        </w:rPr>
        <w:t>Стол из дерева какой? Ваза из стекла какая?</w:t>
      </w:r>
    </w:p>
    <w:p w:rsidR="00D43480" w:rsidRPr="00D43480" w:rsidRDefault="00D43480" w:rsidP="00D43480">
      <w:pPr>
        <w:pStyle w:val="a3"/>
        <w:rPr>
          <w:rFonts w:eastAsia="Times New Roman"/>
          <w:color w:val="000000"/>
          <w:spacing w:val="-8"/>
          <w:sz w:val="28"/>
          <w:szCs w:val="28"/>
        </w:rPr>
      </w:pPr>
      <w:r w:rsidRPr="00D43480">
        <w:rPr>
          <w:rFonts w:eastAsia="Times New Roman"/>
          <w:color w:val="000000"/>
          <w:spacing w:val="-3"/>
          <w:sz w:val="28"/>
          <w:szCs w:val="28"/>
        </w:rPr>
        <w:t xml:space="preserve">Кубики из </w:t>
      </w:r>
      <w:r w:rsidRPr="00D43480">
        <w:rPr>
          <w:rFonts w:eastAsia="Times New Roman"/>
          <w:color w:val="000000"/>
          <w:spacing w:val="-8"/>
          <w:sz w:val="28"/>
          <w:szCs w:val="28"/>
        </w:rPr>
        <w:t xml:space="preserve">пластмассы какие? </w:t>
      </w:r>
    </w:p>
    <w:p w:rsidR="00D43480" w:rsidRPr="00D43480" w:rsidRDefault="00D43480" w:rsidP="00D43480">
      <w:pPr>
        <w:pStyle w:val="a3"/>
        <w:rPr>
          <w:rFonts w:eastAsia="Times New Roman"/>
          <w:color w:val="000000"/>
          <w:spacing w:val="-8"/>
          <w:sz w:val="28"/>
          <w:szCs w:val="28"/>
        </w:rPr>
      </w:pPr>
      <w:r w:rsidRPr="00D43480">
        <w:rPr>
          <w:rFonts w:eastAsia="Times New Roman"/>
          <w:color w:val="000000"/>
          <w:spacing w:val="-8"/>
          <w:sz w:val="28"/>
          <w:szCs w:val="28"/>
        </w:rPr>
        <w:t xml:space="preserve">Варенье из яблок какое? </w:t>
      </w:r>
    </w:p>
    <w:p w:rsidR="00D43480" w:rsidRPr="00D43480" w:rsidRDefault="00D43480" w:rsidP="00D43480">
      <w:pPr>
        <w:pStyle w:val="a3"/>
        <w:rPr>
          <w:rFonts w:eastAsia="Times New Roman"/>
          <w:color w:val="000000"/>
          <w:spacing w:val="-9"/>
          <w:sz w:val="28"/>
          <w:szCs w:val="28"/>
        </w:rPr>
      </w:pPr>
      <w:r w:rsidRPr="00D43480">
        <w:rPr>
          <w:rFonts w:eastAsia="Times New Roman"/>
          <w:color w:val="000000"/>
          <w:spacing w:val="-9"/>
          <w:sz w:val="28"/>
          <w:szCs w:val="28"/>
        </w:rPr>
        <w:t>Можно также использовать задания на образование суще</w:t>
      </w:r>
      <w:r w:rsidRPr="00D43480">
        <w:rPr>
          <w:rFonts w:eastAsia="Times New Roman"/>
          <w:color w:val="000000"/>
          <w:spacing w:val="-9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5"/>
          <w:sz w:val="28"/>
          <w:szCs w:val="28"/>
        </w:rPr>
        <w:t xml:space="preserve">ствительных суффиксальным способом. Ребёнку предлагается </w:t>
      </w:r>
      <w:r w:rsidRPr="00D43480">
        <w:rPr>
          <w:rFonts w:eastAsia="Times New Roman"/>
          <w:color w:val="000000"/>
          <w:spacing w:val="-6"/>
          <w:sz w:val="28"/>
          <w:szCs w:val="28"/>
        </w:rPr>
        <w:t xml:space="preserve">назвать ласково слова: щека, ухо, сапог, плечо, ребёнок, дерево, </w:t>
      </w:r>
      <w:r w:rsidRPr="00D43480">
        <w:rPr>
          <w:rFonts w:eastAsia="Times New Roman"/>
          <w:color w:val="000000"/>
          <w:spacing w:val="-9"/>
          <w:sz w:val="28"/>
          <w:szCs w:val="28"/>
        </w:rPr>
        <w:t>щенок, чайник, верёвка, лист.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3"/>
          <w:sz w:val="28"/>
          <w:szCs w:val="28"/>
        </w:rPr>
        <w:t>Для образования глаголов приставочным способом ре</w:t>
      </w:r>
      <w:r w:rsidRPr="00D43480">
        <w:rPr>
          <w:rFonts w:eastAsia="Times New Roman"/>
          <w:color w:val="000000"/>
          <w:spacing w:val="-3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1"/>
          <w:sz w:val="28"/>
          <w:szCs w:val="28"/>
        </w:rPr>
        <w:t xml:space="preserve">бёнку предлагается досказать слово в каждом предложении: </w:t>
      </w:r>
      <w:r w:rsidRPr="00D43480">
        <w:rPr>
          <w:rFonts w:eastAsia="Times New Roman"/>
          <w:color w:val="000000"/>
          <w:spacing w:val="-5"/>
          <w:sz w:val="28"/>
          <w:szCs w:val="28"/>
        </w:rPr>
        <w:t xml:space="preserve">«Мы ехали, ехали, к речке... (подъехали). Мост... (переехали). К </w:t>
      </w:r>
      <w:r w:rsidRPr="00D43480">
        <w:rPr>
          <w:rFonts w:eastAsia="Times New Roman"/>
          <w:color w:val="000000"/>
          <w:spacing w:val="-8"/>
          <w:sz w:val="28"/>
          <w:szCs w:val="28"/>
        </w:rPr>
        <w:t>горке... (подъехали). На горку... С горки... Дальше... И домой...»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7"/>
          <w:sz w:val="28"/>
          <w:szCs w:val="28"/>
        </w:rPr>
        <w:t>В графе «Словообразование и словоизменение» воспита</w:t>
      </w:r>
      <w:r w:rsidRPr="00D43480">
        <w:rPr>
          <w:rFonts w:eastAsia="Times New Roman"/>
          <w:color w:val="000000"/>
          <w:spacing w:val="-7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5"/>
          <w:sz w:val="28"/>
          <w:szCs w:val="28"/>
        </w:rPr>
        <w:t xml:space="preserve">тель делает запись: «Успешное (допускает отдельные ошибки; </w:t>
      </w:r>
      <w:r w:rsidRPr="00D43480">
        <w:rPr>
          <w:rFonts w:eastAsia="Times New Roman"/>
          <w:color w:val="000000"/>
          <w:spacing w:val="-7"/>
          <w:sz w:val="28"/>
          <w:szCs w:val="28"/>
        </w:rPr>
        <w:t xml:space="preserve">достаточно затруднительно и т.д.)». Ошибки детей приводятся в </w:t>
      </w:r>
      <w:r w:rsidRPr="00D43480">
        <w:rPr>
          <w:rFonts w:eastAsia="Times New Roman"/>
          <w:color w:val="000000"/>
          <w:spacing w:val="-11"/>
          <w:sz w:val="28"/>
          <w:szCs w:val="28"/>
        </w:rPr>
        <w:t>скобках.</w:t>
      </w:r>
    </w:p>
    <w:p w:rsidR="00363069" w:rsidRDefault="00D43480" w:rsidP="00D43480">
      <w:pPr>
        <w:pStyle w:val="a3"/>
        <w:rPr>
          <w:rFonts w:eastAsia="Times New Roman"/>
          <w:bCs/>
          <w:color w:val="000000"/>
          <w:spacing w:val="-4"/>
          <w:sz w:val="28"/>
          <w:szCs w:val="28"/>
        </w:rPr>
      </w:pPr>
      <w:r w:rsidRPr="00D43480">
        <w:rPr>
          <w:rFonts w:eastAsia="Times New Roman"/>
          <w:bCs/>
          <w:color w:val="000000"/>
          <w:spacing w:val="-4"/>
          <w:sz w:val="28"/>
          <w:szCs w:val="28"/>
        </w:rPr>
        <w:t>е) Грамматический строй речи</w:t>
      </w:r>
    </w:p>
    <w:p w:rsidR="00D43480" w:rsidRPr="00363069" w:rsidRDefault="00D43480" w:rsidP="00D43480">
      <w:pPr>
        <w:pStyle w:val="a3"/>
        <w:rPr>
          <w:rFonts w:eastAsia="Times New Roman"/>
          <w:bCs/>
          <w:color w:val="000000"/>
          <w:spacing w:val="-4"/>
          <w:sz w:val="28"/>
          <w:szCs w:val="28"/>
        </w:rPr>
      </w:pPr>
      <w:r w:rsidRPr="00D43480">
        <w:rPr>
          <w:rFonts w:eastAsia="Times New Roman"/>
          <w:color w:val="000000"/>
          <w:spacing w:val="-12"/>
          <w:sz w:val="28"/>
          <w:szCs w:val="28"/>
        </w:rPr>
        <w:t xml:space="preserve">Предварительно желательно подготовить набор картинок: </w:t>
      </w:r>
      <w:r w:rsidRPr="00D43480">
        <w:rPr>
          <w:rFonts w:eastAsia="Times New Roman"/>
          <w:color w:val="000000"/>
          <w:spacing w:val="-7"/>
          <w:sz w:val="28"/>
          <w:szCs w:val="28"/>
        </w:rPr>
        <w:t xml:space="preserve">окно, лампа, ухо, дерево, стул, рукав, воробей, ботинок, овца, </w:t>
      </w:r>
      <w:r w:rsidRPr="00D43480">
        <w:rPr>
          <w:rFonts w:eastAsia="Times New Roman"/>
          <w:color w:val="000000"/>
          <w:spacing w:val="-12"/>
          <w:sz w:val="28"/>
          <w:szCs w:val="28"/>
        </w:rPr>
        <w:t>утка, петух, ложка.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12"/>
          <w:sz w:val="28"/>
          <w:szCs w:val="28"/>
        </w:rPr>
        <w:t xml:space="preserve">Вопросы воспитателя формулируются таким образом, что </w:t>
      </w:r>
      <w:r w:rsidRPr="00D43480">
        <w:rPr>
          <w:rFonts w:eastAsia="Times New Roman"/>
          <w:color w:val="000000"/>
          <w:spacing w:val="-5"/>
          <w:sz w:val="28"/>
          <w:szCs w:val="28"/>
        </w:rPr>
        <w:t xml:space="preserve">в ответах ориентируют ребёнка на определённую падежную </w:t>
      </w:r>
      <w:r w:rsidRPr="00D43480">
        <w:rPr>
          <w:rFonts w:eastAsia="Times New Roman"/>
          <w:color w:val="000000"/>
          <w:spacing w:val="-15"/>
          <w:sz w:val="28"/>
          <w:szCs w:val="28"/>
        </w:rPr>
        <w:t>форму. Например: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color w:val="000000"/>
          <w:spacing w:val="-11"/>
          <w:sz w:val="28"/>
          <w:szCs w:val="28"/>
        </w:rPr>
        <w:t xml:space="preserve">-  </w:t>
      </w:r>
      <w:r w:rsidRPr="00D43480">
        <w:rPr>
          <w:rFonts w:eastAsia="Times New Roman"/>
          <w:color w:val="000000"/>
          <w:spacing w:val="-11"/>
          <w:sz w:val="28"/>
          <w:szCs w:val="28"/>
        </w:rPr>
        <w:t>На кого и на что ты смотришь? (На окно, лампу и т.д.)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color w:val="000000"/>
          <w:spacing w:val="-11"/>
          <w:sz w:val="28"/>
          <w:szCs w:val="28"/>
        </w:rPr>
        <w:t xml:space="preserve">-  </w:t>
      </w:r>
      <w:r w:rsidRPr="00D43480">
        <w:rPr>
          <w:rFonts w:eastAsia="Times New Roman"/>
          <w:color w:val="000000"/>
          <w:spacing w:val="-11"/>
          <w:sz w:val="28"/>
          <w:szCs w:val="28"/>
        </w:rPr>
        <w:t>Чего не стало? (Окна, лампы и т.д.) (В этом случае воспи</w:t>
      </w:r>
      <w:r w:rsidRPr="00D43480">
        <w:rPr>
          <w:rFonts w:eastAsia="Times New Roman"/>
          <w:color w:val="000000"/>
          <w:spacing w:val="-11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13"/>
          <w:sz w:val="28"/>
          <w:szCs w:val="28"/>
        </w:rPr>
        <w:t>татель поочередно закрывает картинки рукой.)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color w:val="000000"/>
          <w:spacing w:val="-6"/>
          <w:sz w:val="28"/>
          <w:szCs w:val="28"/>
        </w:rPr>
        <w:t xml:space="preserve">-  </w:t>
      </w:r>
      <w:r w:rsidRPr="00D43480">
        <w:rPr>
          <w:rFonts w:eastAsia="Times New Roman"/>
          <w:color w:val="000000"/>
          <w:spacing w:val="-6"/>
          <w:sz w:val="28"/>
          <w:szCs w:val="28"/>
        </w:rPr>
        <w:t xml:space="preserve">К чему я притронулась карандашом? (К окну, к лампе и </w:t>
      </w:r>
      <w:r w:rsidRPr="00D43480">
        <w:rPr>
          <w:rFonts w:eastAsia="Times New Roman"/>
          <w:color w:val="000000"/>
          <w:spacing w:val="-18"/>
          <w:w w:val="108"/>
          <w:sz w:val="28"/>
          <w:szCs w:val="28"/>
        </w:rPr>
        <w:t>т.д.)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color w:val="000000"/>
          <w:spacing w:val="-11"/>
          <w:sz w:val="28"/>
          <w:szCs w:val="28"/>
        </w:rPr>
        <w:t xml:space="preserve">-  </w:t>
      </w:r>
      <w:r w:rsidRPr="00D43480">
        <w:rPr>
          <w:rFonts w:eastAsia="Times New Roman"/>
          <w:color w:val="000000"/>
          <w:spacing w:val="-11"/>
          <w:sz w:val="28"/>
          <w:szCs w:val="28"/>
        </w:rPr>
        <w:t>С какими картинками мы играли?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color w:val="000000"/>
          <w:spacing w:val="-11"/>
          <w:sz w:val="28"/>
          <w:szCs w:val="28"/>
        </w:rPr>
        <w:t xml:space="preserve">-  </w:t>
      </w:r>
      <w:r w:rsidRPr="00D43480">
        <w:rPr>
          <w:rFonts w:eastAsia="Times New Roman"/>
          <w:color w:val="000000"/>
          <w:spacing w:val="-11"/>
          <w:sz w:val="28"/>
          <w:szCs w:val="28"/>
        </w:rPr>
        <w:t>О каких картинках говорили?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10"/>
          <w:sz w:val="28"/>
          <w:szCs w:val="28"/>
        </w:rPr>
        <w:t>Можно также предложить ребёнку назвать каждую кар</w:t>
      </w:r>
      <w:r w:rsidRPr="00D43480">
        <w:rPr>
          <w:rFonts w:eastAsia="Times New Roman"/>
          <w:color w:val="000000"/>
          <w:spacing w:val="-10"/>
          <w:sz w:val="28"/>
          <w:szCs w:val="28"/>
        </w:rPr>
        <w:softHyphen/>
        <w:t xml:space="preserve">тинку во множественном числе: «Представь, что этих картинок </w:t>
      </w:r>
      <w:r w:rsidRPr="00D43480">
        <w:rPr>
          <w:rFonts w:eastAsia="Times New Roman"/>
          <w:color w:val="000000"/>
          <w:spacing w:val="-11"/>
          <w:sz w:val="28"/>
          <w:szCs w:val="28"/>
        </w:rPr>
        <w:t xml:space="preserve">много. Как ты их тогда назовёшь?» Далее ребёнку предлагается </w:t>
      </w:r>
      <w:r w:rsidRPr="00D43480">
        <w:rPr>
          <w:rFonts w:eastAsia="Times New Roman"/>
          <w:color w:val="000000"/>
          <w:spacing w:val="-14"/>
          <w:sz w:val="28"/>
          <w:szCs w:val="28"/>
        </w:rPr>
        <w:t>назвать каждую картинку со словом много.</w:t>
      </w:r>
    </w:p>
    <w:p w:rsidR="00D43480" w:rsidRPr="00D43480" w:rsidRDefault="00D43480" w:rsidP="00D43480">
      <w:pPr>
        <w:pStyle w:val="a3"/>
        <w:rPr>
          <w:rFonts w:eastAsia="Times New Roman"/>
          <w:color w:val="000000"/>
          <w:spacing w:val="-13"/>
          <w:sz w:val="28"/>
          <w:szCs w:val="28"/>
        </w:rPr>
      </w:pPr>
      <w:r w:rsidRPr="00D43480">
        <w:rPr>
          <w:rFonts w:eastAsia="Times New Roman"/>
          <w:color w:val="000000"/>
          <w:spacing w:val="-10"/>
          <w:sz w:val="28"/>
          <w:szCs w:val="28"/>
        </w:rPr>
        <w:t>В графе «Грамматический строй» воспитатель делает за</w:t>
      </w:r>
      <w:r w:rsidRPr="00D43480">
        <w:rPr>
          <w:rFonts w:eastAsia="Times New Roman"/>
          <w:color w:val="000000"/>
          <w:spacing w:val="-10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11"/>
          <w:sz w:val="28"/>
          <w:szCs w:val="28"/>
        </w:rPr>
        <w:t>пись: «Речь грамматически правильная (незначительные аграм</w:t>
      </w:r>
      <w:r w:rsidRPr="00D43480">
        <w:rPr>
          <w:rFonts w:eastAsia="Times New Roman"/>
          <w:color w:val="000000"/>
          <w:spacing w:val="-13"/>
          <w:sz w:val="28"/>
          <w:szCs w:val="28"/>
        </w:rPr>
        <w:t xml:space="preserve">матизмы; большое количество аграмматизмов)». 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bCs/>
          <w:color w:val="000000"/>
          <w:spacing w:val="-4"/>
          <w:sz w:val="28"/>
          <w:szCs w:val="28"/>
        </w:rPr>
        <w:t>ж) Употребление предлогов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color w:val="000000"/>
          <w:spacing w:val="-11"/>
          <w:sz w:val="28"/>
          <w:szCs w:val="28"/>
        </w:rPr>
        <w:t>Целесообразно специально проверить, какими предлога</w:t>
      </w:r>
      <w:r w:rsidRPr="00D43480">
        <w:rPr>
          <w:rFonts w:eastAsia="Times New Roman"/>
          <w:color w:val="000000"/>
          <w:spacing w:val="-11"/>
          <w:sz w:val="28"/>
          <w:szCs w:val="28"/>
        </w:rPr>
        <w:softHyphen/>
      </w:r>
      <w:r w:rsidR="00363069">
        <w:rPr>
          <w:rFonts w:eastAsia="Times New Roman"/>
          <w:color w:val="000000"/>
          <w:spacing w:val="-12"/>
          <w:sz w:val="28"/>
          <w:szCs w:val="28"/>
        </w:rPr>
        <w:t xml:space="preserve">ми пользуется ребёнок в </w:t>
      </w:r>
      <w:r w:rsidRPr="00D43480">
        <w:rPr>
          <w:rFonts w:eastAsia="Times New Roman"/>
          <w:color w:val="000000"/>
          <w:spacing w:val="-12"/>
          <w:sz w:val="28"/>
          <w:szCs w:val="28"/>
        </w:rPr>
        <w:t xml:space="preserve">своей речи. Для этого ему предлагается </w:t>
      </w:r>
      <w:r w:rsidRPr="00D43480">
        <w:rPr>
          <w:rFonts w:eastAsia="Times New Roman"/>
          <w:color w:val="000000"/>
          <w:spacing w:val="-6"/>
          <w:sz w:val="28"/>
          <w:szCs w:val="28"/>
        </w:rPr>
        <w:t xml:space="preserve">ответить примерно на такие вопросы: «Где лежит карандаш? </w:t>
      </w:r>
      <w:r w:rsidRPr="00D43480">
        <w:rPr>
          <w:rFonts w:eastAsia="Times New Roman"/>
          <w:color w:val="000000"/>
          <w:spacing w:val="-9"/>
          <w:sz w:val="28"/>
          <w:szCs w:val="28"/>
        </w:rPr>
        <w:t xml:space="preserve">(На коробке.) А теперь? (В коробке.) Откуда я взяла карандаш? </w:t>
      </w:r>
      <w:r w:rsidRPr="00D43480">
        <w:rPr>
          <w:rFonts w:eastAsia="Times New Roman"/>
          <w:color w:val="000000"/>
          <w:spacing w:val="-11"/>
          <w:sz w:val="28"/>
          <w:szCs w:val="28"/>
        </w:rPr>
        <w:t xml:space="preserve">(Из коробки.) Где теперь карандаш? (Под столом.) Откуда я его </w:t>
      </w:r>
      <w:r w:rsidRPr="00D43480">
        <w:rPr>
          <w:rFonts w:eastAsia="Times New Roman"/>
          <w:color w:val="000000"/>
          <w:spacing w:val="-12"/>
          <w:sz w:val="28"/>
          <w:szCs w:val="28"/>
        </w:rPr>
        <w:t>достала? (Из-под стола.)» и т.д.</w:t>
      </w:r>
    </w:p>
    <w:p w:rsidR="00D43480" w:rsidRPr="00D43480" w:rsidRDefault="00D43480" w:rsidP="00D43480">
      <w:pPr>
        <w:pStyle w:val="a3"/>
        <w:rPr>
          <w:sz w:val="28"/>
          <w:szCs w:val="28"/>
        </w:rPr>
        <w:sectPr w:rsidR="00D43480" w:rsidRPr="00D43480" w:rsidSect="00D43480">
          <w:pgSz w:w="11909" w:h="16834"/>
          <w:pgMar w:top="1440" w:right="1134" w:bottom="720" w:left="1276" w:header="720" w:footer="720" w:gutter="0"/>
          <w:cols w:space="720"/>
        </w:sectPr>
      </w:pPr>
      <w:r w:rsidRPr="00D43480">
        <w:rPr>
          <w:rFonts w:eastAsia="Times New Roman"/>
          <w:color w:val="000000"/>
          <w:spacing w:val="-13"/>
          <w:sz w:val="28"/>
          <w:szCs w:val="28"/>
        </w:rPr>
        <w:t xml:space="preserve">При заполнении данной графы воспитатель делает запись: </w:t>
      </w:r>
      <w:r w:rsidRPr="00D43480">
        <w:rPr>
          <w:rFonts w:eastAsia="Times New Roman"/>
          <w:color w:val="000000"/>
          <w:spacing w:val="-11"/>
          <w:sz w:val="28"/>
          <w:szCs w:val="28"/>
        </w:rPr>
        <w:t>«Простые предлоги употребляет правильно (неправильно); пра</w:t>
      </w:r>
      <w:r w:rsidRPr="00D43480">
        <w:rPr>
          <w:rFonts w:eastAsia="Times New Roman"/>
          <w:color w:val="000000"/>
          <w:spacing w:val="-10"/>
          <w:sz w:val="28"/>
          <w:szCs w:val="28"/>
        </w:rPr>
        <w:t xml:space="preserve">вильно (неправильно) использует сложные предлоги (не умеет </w:t>
      </w:r>
      <w:r w:rsidRPr="00D43480">
        <w:rPr>
          <w:rFonts w:eastAsia="Times New Roman"/>
          <w:color w:val="000000"/>
          <w:spacing w:val="-14"/>
          <w:sz w:val="28"/>
          <w:szCs w:val="28"/>
        </w:rPr>
        <w:t>пользоваться сложными предлогами)».</w:t>
      </w:r>
    </w:p>
    <w:p w:rsidR="00D43480" w:rsidRPr="00D43480" w:rsidRDefault="00D43480" w:rsidP="00D43480">
      <w:pPr>
        <w:pStyle w:val="a3"/>
        <w:rPr>
          <w:sz w:val="28"/>
          <w:szCs w:val="28"/>
        </w:rPr>
      </w:pPr>
      <w:r w:rsidRPr="00D43480">
        <w:rPr>
          <w:rFonts w:eastAsia="Times New Roman"/>
          <w:bCs/>
          <w:color w:val="000000"/>
          <w:spacing w:val="-4"/>
          <w:sz w:val="28"/>
          <w:szCs w:val="28"/>
        </w:rPr>
        <w:t>з) Связная речь</w:t>
      </w:r>
    </w:p>
    <w:p w:rsidR="00363069" w:rsidRPr="00D43480" w:rsidRDefault="00D43480" w:rsidP="00D43480">
      <w:pPr>
        <w:pStyle w:val="a3"/>
        <w:ind w:right="-2459"/>
        <w:rPr>
          <w:rFonts w:eastAsia="Times New Roman"/>
          <w:color w:val="000000"/>
          <w:spacing w:val="-14"/>
          <w:sz w:val="28"/>
          <w:szCs w:val="28"/>
        </w:rPr>
      </w:pPr>
      <w:r w:rsidRPr="00D43480">
        <w:rPr>
          <w:rFonts w:eastAsia="Times New Roman"/>
          <w:color w:val="000000"/>
          <w:spacing w:val="-14"/>
          <w:sz w:val="28"/>
          <w:szCs w:val="28"/>
        </w:rPr>
        <w:t>Ребёнку предлагается составить рассказ по сюжетной кар</w:t>
      </w:r>
      <w:r w:rsidRPr="00D43480">
        <w:rPr>
          <w:rFonts w:eastAsia="Times New Roman"/>
          <w:color w:val="000000"/>
          <w:spacing w:val="-10"/>
          <w:sz w:val="28"/>
          <w:szCs w:val="28"/>
        </w:rPr>
        <w:t>тинке или по серии картинок или пересказать содержание зна</w:t>
      </w:r>
      <w:r w:rsidRPr="00D43480">
        <w:rPr>
          <w:rFonts w:eastAsia="Times New Roman"/>
          <w:color w:val="000000"/>
          <w:spacing w:val="-10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13"/>
          <w:sz w:val="28"/>
          <w:szCs w:val="28"/>
        </w:rPr>
        <w:t>комой сказки. Рассказ ребёнка фиксируется в карте с сохранени</w:t>
      </w:r>
      <w:r w:rsidRPr="00D43480">
        <w:rPr>
          <w:rFonts w:eastAsia="Times New Roman"/>
          <w:color w:val="000000"/>
          <w:spacing w:val="-13"/>
          <w:sz w:val="28"/>
          <w:szCs w:val="28"/>
        </w:rPr>
        <w:softHyphen/>
      </w:r>
      <w:r w:rsidRPr="00D43480">
        <w:rPr>
          <w:rFonts w:eastAsia="Times New Roman"/>
          <w:color w:val="000000"/>
          <w:spacing w:val="-14"/>
          <w:sz w:val="28"/>
          <w:szCs w:val="28"/>
        </w:rPr>
        <w:t>ем всех ошибок и искажений слов.</w:t>
      </w:r>
    </w:p>
    <w:p w:rsidR="00D43480" w:rsidRPr="00D43480" w:rsidRDefault="00D43480" w:rsidP="00D43480">
      <w:pPr>
        <w:pStyle w:val="a3"/>
        <w:ind w:right="-2459"/>
        <w:rPr>
          <w:sz w:val="28"/>
          <w:szCs w:val="28"/>
        </w:rPr>
      </w:pPr>
      <w:r w:rsidRPr="00D43480">
        <w:rPr>
          <w:rFonts w:eastAsia="Times New Roman"/>
          <w:b/>
          <w:bCs/>
          <w:color w:val="000000"/>
          <w:spacing w:val="-4"/>
          <w:sz w:val="28"/>
          <w:szCs w:val="28"/>
        </w:rPr>
        <w:t>Карта психолого-педагогического обследования детей</w:t>
      </w:r>
    </w:p>
    <w:p w:rsidR="00D43480" w:rsidRPr="00144D2C" w:rsidRDefault="00D43480" w:rsidP="00D43480">
      <w:pPr>
        <w:pStyle w:val="a3"/>
        <w:rPr>
          <w:sz w:val="24"/>
          <w:szCs w:val="24"/>
        </w:rPr>
      </w:pPr>
      <w:r w:rsidRPr="00144D2C">
        <w:rPr>
          <w:color w:val="000000"/>
          <w:spacing w:val="-4"/>
          <w:sz w:val="24"/>
          <w:szCs w:val="24"/>
        </w:rPr>
        <w:t xml:space="preserve">1. </w:t>
      </w:r>
      <w:r w:rsidRPr="00144D2C">
        <w:rPr>
          <w:rFonts w:eastAsia="Times New Roman"/>
          <w:color w:val="000000"/>
          <w:spacing w:val="-4"/>
          <w:sz w:val="24"/>
          <w:szCs w:val="24"/>
        </w:rPr>
        <w:t>Фамилия, имя _____________________________</w:t>
      </w:r>
    </w:p>
    <w:p w:rsidR="00D43480" w:rsidRPr="00144D2C" w:rsidRDefault="00D43480" w:rsidP="00D43480">
      <w:pPr>
        <w:pStyle w:val="a3"/>
        <w:rPr>
          <w:sz w:val="24"/>
          <w:szCs w:val="24"/>
        </w:rPr>
      </w:pPr>
      <w:r w:rsidRPr="00144D2C">
        <w:rPr>
          <w:color w:val="000000"/>
          <w:spacing w:val="-9"/>
          <w:sz w:val="24"/>
          <w:szCs w:val="24"/>
        </w:rPr>
        <w:t xml:space="preserve">2. </w:t>
      </w:r>
      <w:r w:rsidRPr="00144D2C">
        <w:rPr>
          <w:rFonts w:eastAsia="Times New Roman"/>
          <w:color w:val="000000"/>
          <w:spacing w:val="-9"/>
          <w:sz w:val="24"/>
          <w:szCs w:val="24"/>
        </w:rPr>
        <w:t>Дата рождения (месяц, год) ___________________</w:t>
      </w:r>
    </w:p>
    <w:p w:rsidR="00D43480" w:rsidRPr="00144D2C" w:rsidRDefault="00D43480" w:rsidP="00D43480">
      <w:pPr>
        <w:pStyle w:val="a3"/>
        <w:rPr>
          <w:sz w:val="24"/>
          <w:szCs w:val="24"/>
        </w:rPr>
      </w:pPr>
      <w:r w:rsidRPr="00144D2C">
        <w:rPr>
          <w:color w:val="000000"/>
          <w:sz w:val="24"/>
          <w:szCs w:val="24"/>
        </w:rPr>
        <w:t xml:space="preserve">3. </w:t>
      </w:r>
      <w:r w:rsidRPr="00144D2C">
        <w:rPr>
          <w:rFonts w:eastAsia="Times New Roman"/>
          <w:color w:val="000000"/>
          <w:sz w:val="24"/>
          <w:szCs w:val="24"/>
        </w:rPr>
        <w:t>Домашний адрес__________________________</w:t>
      </w:r>
    </w:p>
    <w:p w:rsidR="00D43480" w:rsidRPr="00144D2C" w:rsidRDefault="00D43480" w:rsidP="00D43480">
      <w:pPr>
        <w:pStyle w:val="a3"/>
        <w:rPr>
          <w:sz w:val="24"/>
          <w:szCs w:val="24"/>
        </w:rPr>
      </w:pPr>
      <w:r w:rsidRPr="00144D2C">
        <w:rPr>
          <w:color w:val="000000"/>
          <w:spacing w:val="-13"/>
          <w:sz w:val="24"/>
          <w:szCs w:val="24"/>
        </w:rPr>
        <w:t xml:space="preserve">4. </w:t>
      </w:r>
      <w:r w:rsidRPr="00144D2C">
        <w:rPr>
          <w:rFonts w:eastAsia="Times New Roman"/>
          <w:color w:val="000000"/>
          <w:spacing w:val="-13"/>
          <w:sz w:val="24"/>
          <w:szCs w:val="24"/>
        </w:rPr>
        <w:t>Дата поступления ребёнка в группу_______________</w:t>
      </w:r>
    </w:p>
    <w:p w:rsidR="00D43480" w:rsidRPr="00144D2C" w:rsidRDefault="00D43480" w:rsidP="00D43480">
      <w:pPr>
        <w:pStyle w:val="a3"/>
        <w:rPr>
          <w:sz w:val="24"/>
          <w:szCs w:val="24"/>
        </w:rPr>
      </w:pPr>
      <w:r w:rsidRPr="00144D2C">
        <w:rPr>
          <w:color w:val="000000"/>
          <w:spacing w:val="-14"/>
          <w:sz w:val="24"/>
          <w:szCs w:val="24"/>
        </w:rPr>
        <w:t xml:space="preserve">5. </w:t>
      </w:r>
      <w:r w:rsidRPr="00144D2C">
        <w:rPr>
          <w:rFonts w:eastAsia="Times New Roman"/>
          <w:color w:val="000000"/>
          <w:spacing w:val="-14"/>
          <w:sz w:val="24"/>
          <w:szCs w:val="24"/>
        </w:rPr>
        <w:t>Общее развитие ребёнка:</w:t>
      </w:r>
    </w:p>
    <w:p w:rsidR="00D43480" w:rsidRPr="00144D2C" w:rsidRDefault="00D43480" w:rsidP="00D43480">
      <w:pPr>
        <w:pStyle w:val="a3"/>
        <w:rPr>
          <w:sz w:val="24"/>
          <w:szCs w:val="24"/>
        </w:rPr>
      </w:pPr>
      <w:r w:rsidRPr="00144D2C">
        <w:rPr>
          <w:rFonts w:eastAsia="Times New Roman"/>
          <w:color w:val="000000"/>
          <w:spacing w:val="-12"/>
          <w:sz w:val="24"/>
          <w:szCs w:val="24"/>
        </w:rPr>
        <w:t>а) умственное__________________________________ развитие_______________________________________</w:t>
      </w:r>
    </w:p>
    <w:p w:rsidR="00D43480" w:rsidRPr="00144D2C" w:rsidRDefault="00D43480" w:rsidP="00D43480">
      <w:pPr>
        <w:pStyle w:val="a3"/>
        <w:rPr>
          <w:sz w:val="24"/>
          <w:szCs w:val="24"/>
        </w:rPr>
      </w:pPr>
      <w:r w:rsidRPr="00144D2C">
        <w:rPr>
          <w:rFonts w:eastAsia="Times New Roman"/>
          <w:color w:val="000000"/>
          <w:sz w:val="24"/>
          <w:szCs w:val="24"/>
        </w:rPr>
        <w:t>б) внимание _____________________ __________</w:t>
      </w:r>
    </w:p>
    <w:p w:rsidR="00D43480" w:rsidRPr="00144D2C" w:rsidRDefault="00D43480" w:rsidP="00D43480">
      <w:pPr>
        <w:pStyle w:val="a3"/>
        <w:rPr>
          <w:sz w:val="24"/>
          <w:szCs w:val="24"/>
        </w:rPr>
      </w:pPr>
      <w:r w:rsidRPr="00144D2C">
        <w:rPr>
          <w:rFonts w:eastAsia="Times New Roman"/>
          <w:color w:val="000000"/>
          <w:spacing w:val="-14"/>
          <w:sz w:val="24"/>
          <w:szCs w:val="24"/>
        </w:rPr>
        <w:t>в) работоспособность_____________________________</w:t>
      </w:r>
    </w:p>
    <w:p w:rsidR="00D43480" w:rsidRPr="00144D2C" w:rsidRDefault="00D43480" w:rsidP="00D43480">
      <w:pPr>
        <w:pStyle w:val="a3"/>
        <w:rPr>
          <w:sz w:val="24"/>
          <w:szCs w:val="24"/>
        </w:rPr>
      </w:pPr>
      <w:r w:rsidRPr="00144D2C">
        <w:rPr>
          <w:rFonts w:eastAsia="Times New Roman"/>
          <w:color w:val="000000"/>
          <w:sz w:val="24"/>
          <w:szCs w:val="24"/>
        </w:rPr>
        <w:t>г) счёт ____________________________________</w:t>
      </w:r>
    </w:p>
    <w:p w:rsidR="00D43480" w:rsidRPr="00144D2C" w:rsidRDefault="00D43480" w:rsidP="00D43480">
      <w:pPr>
        <w:pStyle w:val="a3"/>
        <w:rPr>
          <w:sz w:val="24"/>
          <w:szCs w:val="24"/>
        </w:rPr>
      </w:pPr>
      <w:r w:rsidRPr="00144D2C">
        <w:rPr>
          <w:color w:val="000000"/>
          <w:spacing w:val="-14"/>
          <w:sz w:val="24"/>
          <w:szCs w:val="24"/>
        </w:rPr>
        <w:t xml:space="preserve">6. </w:t>
      </w:r>
      <w:r w:rsidRPr="00144D2C">
        <w:rPr>
          <w:rFonts w:eastAsia="Times New Roman"/>
          <w:color w:val="000000"/>
          <w:spacing w:val="-14"/>
          <w:sz w:val="24"/>
          <w:szCs w:val="24"/>
        </w:rPr>
        <w:t>Речь ребёнка:</w:t>
      </w:r>
    </w:p>
    <w:p w:rsidR="00D43480" w:rsidRPr="00144D2C" w:rsidRDefault="00D43480" w:rsidP="00D43480">
      <w:pPr>
        <w:pStyle w:val="a3"/>
        <w:rPr>
          <w:sz w:val="24"/>
          <w:szCs w:val="24"/>
        </w:rPr>
      </w:pPr>
      <w:r w:rsidRPr="00144D2C">
        <w:rPr>
          <w:rFonts w:eastAsia="Times New Roman"/>
          <w:color w:val="000000"/>
          <w:spacing w:val="-15"/>
          <w:sz w:val="24"/>
          <w:szCs w:val="24"/>
        </w:rPr>
        <w:t>Интонация_____________________________________</w:t>
      </w:r>
    </w:p>
    <w:p w:rsidR="00D43480" w:rsidRPr="00144D2C" w:rsidRDefault="00D43480" w:rsidP="00D43480">
      <w:pPr>
        <w:pStyle w:val="a3"/>
        <w:rPr>
          <w:sz w:val="24"/>
          <w:szCs w:val="24"/>
        </w:rPr>
      </w:pPr>
      <w:r w:rsidRPr="00144D2C">
        <w:rPr>
          <w:rFonts w:eastAsia="Times New Roman"/>
          <w:color w:val="000000"/>
          <w:spacing w:val="-13"/>
          <w:sz w:val="24"/>
          <w:szCs w:val="24"/>
        </w:rPr>
        <w:t>а) общее звучание речи: темп______________________</w:t>
      </w:r>
    </w:p>
    <w:p w:rsidR="00D43480" w:rsidRPr="00144D2C" w:rsidRDefault="00D43480" w:rsidP="00D43480">
      <w:pPr>
        <w:pStyle w:val="a3"/>
        <w:rPr>
          <w:sz w:val="24"/>
          <w:szCs w:val="24"/>
        </w:rPr>
      </w:pPr>
      <w:r w:rsidRPr="00144D2C">
        <w:rPr>
          <w:rFonts w:eastAsia="Times New Roman"/>
          <w:color w:val="000000"/>
          <w:spacing w:val="-16"/>
          <w:sz w:val="24"/>
          <w:szCs w:val="24"/>
        </w:rPr>
        <w:t>звукопроизношение_______________________________</w:t>
      </w:r>
    </w:p>
    <w:p w:rsidR="00D43480" w:rsidRPr="00144D2C" w:rsidRDefault="00D43480" w:rsidP="00D43480">
      <w:pPr>
        <w:pStyle w:val="a3"/>
        <w:rPr>
          <w:sz w:val="24"/>
          <w:szCs w:val="24"/>
        </w:rPr>
      </w:pPr>
      <w:r w:rsidRPr="00144D2C">
        <w:rPr>
          <w:rFonts w:eastAsia="Times New Roman"/>
          <w:color w:val="000000"/>
          <w:spacing w:val="-13"/>
          <w:sz w:val="24"/>
          <w:szCs w:val="24"/>
        </w:rPr>
        <w:t>б) фонематический слух__________________________</w:t>
      </w:r>
    </w:p>
    <w:p w:rsidR="00D43480" w:rsidRPr="00144D2C" w:rsidRDefault="00D43480" w:rsidP="00D43480">
      <w:pPr>
        <w:pStyle w:val="a3"/>
        <w:rPr>
          <w:sz w:val="24"/>
          <w:szCs w:val="24"/>
        </w:rPr>
      </w:pPr>
      <w:r w:rsidRPr="00144D2C">
        <w:rPr>
          <w:rFonts w:eastAsia="Times New Roman"/>
          <w:color w:val="000000"/>
          <w:spacing w:val="-13"/>
          <w:sz w:val="24"/>
          <w:szCs w:val="24"/>
        </w:rPr>
        <w:t>в) произношение слов сложного слогового состава____</w:t>
      </w:r>
    </w:p>
    <w:p w:rsidR="00D43480" w:rsidRPr="00144D2C" w:rsidRDefault="00D43480" w:rsidP="00D43480">
      <w:pPr>
        <w:pStyle w:val="a3"/>
        <w:rPr>
          <w:sz w:val="24"/>
          <w:szCs w:val="24"/>
        </w:rPr>
      </w:pPr>
      <w:r w:rsidRPr="00144D2C">
        <w:rPr>
          <w:rFonts w:eastAsia="Times New Roman"/>
          <w:color w:val="000000"/>
          <w:spacing w:val="-6"/>
          <w:sz w:val="24"/>
          <w:szCs w:val="24"/>
        </w:rPr>
        <w:t>г) словарь ___________________________________</w:t>
      </w:r>
    </w:p>
    <w:p w:rsidR="00D43480" w:rsidRPr="00144D2C" w:rsidRDefault="00D43480" w:rsidP="00D43480">
      <w:pPr>
        <w:pStyle w:val="a3"/>
        <w:rPr>
          <w:rFonts w:eastAsia="Times New Roman"/>
          <w:color w:val="000000"/>
          <w:spacing w:val="-13"/>
          <w:sz w:val="24"/>
          <w:szCs w:val="24"/>
        </w:rPr>
      </w:pPr>
      <w:r w:rsidRPr="00144D2C">
        <w:rPr>
          <w:rFonts w:eastAsia="Times New Roman"/>
          <w:color w:val="000000"/>
          <w:spacing w:val="-13"/>
          <w:sz w:val="24"/>
          <w:szCs w:val="24"/>
        </w:rPr>
        <w:t xml:space="preserve">д) словообразование и словоизменение_____________ </w:t>
      </w:r>
    </w:p>
    <w:p w:rsidR="00D43480" w:rsidRPr="00144D2C" w:rsidRDefault="00D43480" w:rsidP="00D43480">
      <w:pPr>
        <w:pStyle w:val="a3"/>
        <w:rPr>
          <w:sz w:val="24"/>
          <w:szCs w:val="24"/>
        </w:rPr>
      </w:pPr>
      <w:r w:rsidRPr="00144D2C">
        <w:rPr>
          <w:rFonts w:eastAsia="Times New Roman"/>
          <w:color w:val="000000"/>
          <w:spacing w:val="-13"/>
          <w:sz w:val="24"/>
          <w:szCs w:val="24"/>
        </w:rPr>
        <w:t>е) грамматический строй _________________________</w:t>
      </w:r>
    </w:p>
    <w:p w:rsidR="00D43480" w:rsidRPr="00144D2C" w:rsidRDefault="00D43480" w:rsidP="00D43480">
      <w:pPr>
        <w:pStyle w:val="a3"/>
        <w:rPr>
          <w:rFonts w:eastAsia="Times New Roman"/>
          <w:color w:val="000000"/>
          <w:sz w:val="24"/>
          <w:szCs w:val="24"/>
        </w:rPr>
      </w:pPr>
      <w:r w:rsidRPr="00144D2C">
        <w:rPr>
          <w:rFonts w:eastAsia="Times New Roman"/>
          <w:color w:val="000000"/>
          <w:sz w:val="24"/>
          <w:szCs w:val="24"/>
        </w:rPr>
        <w:t xml:space="preserve">ж) употребление предлогов __________________ </w:t>
      </w:r>
    </w:p>
    <w:p w:rsidR="00D43480" w:rsidRPr="00D43480" w:rsidRDefault="00D43480" w:rsidP="00D43480">
      <w:pPr>
        <w:pStyle w:val="a3"/>
        <w:rPr>
          <w:sz w:val="28"/>
          <w:szCs w:val="28"/>
        </w:rPr>
        <w:sectPr w:rsidR="00D43480" w:rsidRPr="00D43480" w:rsidSect="00363069">
          <w:type w:val="continuous"/>
          <w:pgSz w:w="11909" w:h="16834"/>
          <w:pgMar w:top="1440" w:right="3782" w:bottom="720" w:left="1276" w:header="720" w:footer="720" w:gutter="0"/>
          <w:cols w:space="720"/>
        </w:sectPr>
      </w:pPr>
      <w:r w:rsidRPr="00144D2C">
        <w:rPr>
          <w:rFonts w:eastAsia="Times New Roman"/>
          <w:color w:val="000000"/>
          <w:spacing w:val="-13"/>
          <w:sz w:val="24"/>
          <w:szCs w:val="24"/>
        </w:rPr>
        <w:t>з) связная речь _______________________________</w:t>
      </w:r>
    </w:p>
    <w:p w:rsidR="00D43480" w:rsidRPr="00363069" w:rsidRDefault="00D43480" w:rsidP="00D43480">
      <w:pPr>
        <w:pStyle w:val="a3"/>
        <w:rPr>
          <w:sz w:val="28"/>
          <w:szCs w:val="28"/>
        </w:rPr>
        <w:sectPr w:rsidR="00D43480" w:rsidRPr="00363069">
          <w:type w:val="continuous"/>
          <w:pgSz w:w="11909" w:h="16834"/>
          <w:pgMar w:top="1440" w:right="3782" w:bottom="720" w:left="1939" w:header="720" w:footer="720" w:gutter="0"/>
          <w:cols w:space="720"/>
        </w:sectPr>
      </w:pPr>
    </w:p>
    <w:p w:rsidR="00363069" w:rsidRDefault="00363069" w:rsidP="00144D2C">
      <w:pPr>
        <w:rPr>
          <w:b/>
          <w:sz w:val="32"/>
          <w:szCs w:val="32"/>
        </w:rPr>
      </w:pPr>
    </w:p>
    <w:p w:rsidR="003A1298" w:rsidRPr="00A05E51" w:rsidRDefault="003A1298" w:rsidP="00363069">
      <w:pPr>
        <w:jc w:val="center"/>
        <w:rPr>
          <w:b/>
          <w:sz w:val="36"/>
          <w:szCs w:val="36"/>
        </w:rPr>
      </w:pPr>
      <w:r w:rsidRPr="00A05E51">
        <w:rPr>
          <w:b/>
          <w:sz w:val="36"/>
          <w:szCs w:val="36"/>
        </w:rPr>
        <w:t>Система мониторинга достижения детьми планируемых результатов освоения программы</w:t>
      </w:r>
    </w:p>
    <w:p w:rsidR="003A1298" w:rsidRDefault="003A1298" w:rsidP="003A1298">
      <w:pPr>
        <w:rPr>
          <w:b/>
          <w:sz w:val="28"/>
          <w:szCs w:val="28"/>
        </w:rPr>
      </w:pP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 xml:space="preserve">     В современных условиях развития общества проблема здоровья детей  является как никогда ранее актуальной. </w:t>
      </w: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>Достичь необходимого уровня интеллектуально-познавательного развития может только здоровый ребенок.</w:t>
      </w:r>
    </w:p>
    <w:p w:rsidR="008B7A3C" w:rsidRPr="003A1298" w:rsidRDefault="008B7A3C" w:rsidP="008B7A3C">
      <w:pPr>
        <w:rPr>
          <w:sz w:val="28"/>
          <w:szCs w:val="28"/>
        </w:rPr>
      </w:pPr>
      <w:r w:rsidRPr="003A1298">
        <w:rPr>
          <w:sz w:val="28"/>
          <w:szCs w:val="28"/>
        </w:rPr>
        <w:t xml:space="preserve"> Что такое здоровье?</w:t>
      </w: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>В Уставе Всемирной Организации Здравоохранения говорится, что здоровье – это н</w:t>
      </w:r>
      <w:r w:rsidR="005B4A88">
        <w:rPr>
          <w:sz w:val="28"/>
          <w:szCs w:val="28"/>
        </w:rPr>
        <w:t xml:space="preserve">е только отсутствие болезней и </w:t>
      </w:r>
      <w:r w:rsidRPr="008B7A3C">
        <w:rPr>
          <w:sz w:val="28"/>
          <w:szCs w:val="28"/>
        </w:rPr>
        <w:t>физических дефектов, но и полное  физическое, психическое и социальное благополучи</w:t>
      </w:r>
      <w:r w:rsidR="005B4A88">
        <w:rPr>
          <w:sz w:val="28"/>
          <w:szCs w:val="28"/>
        </w:rPr>
        <w:t xml:space="preserve">е. Здоровье является важнейшим </w:t>
      </w:r>
      <w:r w:rsidRPr="008B7A3C">
        <w:rPr>
          <w:sz w:val="28"/>
          <w:szCs w:val="28"/>
        </w:rPr>
        <w:t>показателем, отражающим биологические характеристики ребенка, социально-экономическо</w:t>
      </w:r>
      <w:r w:rsidR="005B4A88">
        <w:rPr>
          <w:sz w:val="28"/>
          <w:szCs w:val="28"/>
        </w:rPr>
        <w:t xml:space="preserve">е состояние страны, </w:t>
      </w:r>
      <w:r w:rsidRPr="008B7A3C">
        <w:rPr>
          <w:sz w:val="28"/>
          <w:szCs w:val="28"/>
        </w:rPr>
        <w:t>условия воспитания и развития детей, их жизнь в семье.</w:t>
      </w: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 xml:space="preserve">     Современные семьи не всегда ведут здоровый образ жизни, нет сознательного о</w:t>
      </w:r>
      <w:r w:rsidR="005B4A88">
        <w:rPr>
          <w:sz w:val="28"/>
          <w:szCs w:val="28"/>
        </w:rPr>
        <w:t xml:space="preserve">тношения к своему здоровью, не </w:t>
      </w:r>
      <w:r w:rsidRPr="008B7A3C">
        <w:rPr>
          <w:sz w:val="28"/>
          <w:szCs w:val="28"/>
        </w:rPr>
        <w:t>задумываются о том, что здоровье ребенка – важнейшая предпосылка правильного фо</w:t>
      </w:r>
      <w:r w:rsidR="005B4A88">
        <w:rPr>
          <w:sz w:val="28"/>
          <w:szCs w:val="28"/>
        </w:rPr>
        <w:t xml:space="preserve">рмирования характера, развития  </w:t>
      </w:r>
      <w:r w:rsidRPr="008B7A3C">
        <w:rPr>
          <w:sz w:val="28"/>
          <w:szCs w:val="28"/>
        </w:rPr>
        <w:t>инициативы, дарований и природных способностей. У здорового ребенка быстрее у</w:t>
      </w:r>
      <w:r w:rsidR="005B4A88">
        <w:rPr>
          <w:sz w:val="28"/>
          <w:szCs w:val="28"/>
        </w:rPr>
        <w:t xml:space="preserve">станавливаются все необходимые </w:t>
      </w:r>
      <w:r w:rsidRPr="008B7A3C">
        <w:rPr>
          <w:sz w:val="28"/>
          <w:szCs w:val="28"/>
        </w:rPr>
        <w:t xml:space="preserve">умения и навыки, он лучше приспосабливается к смене условий и воспринимает все предъявленные к нему требования. </w:t>
      </w:r>
    </w:p>
    <w:p w:rsidR="005B4A88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 xml:space="preserve">   Проблема оздоровления и закаливания ребенка в семье характеризуется тем, что не у вс</w:t>
      </w:r>
      <w:r w:rsidR="005B4A88">
        <w:rPr>
          <w:sz w:val="28"/>
          <w:szCs w:val="28"/>
        </w:rPr>
        <w:t xml:space="preserve">ех родителей хватает терпения, </w:t>
      </w:r>
      <w:r w:rsidRPr="008B7A3C">
        <w:rPr>
          <w:sz w:val="28"/>
          <w:szCs w:val="28"/>
        </w:rPr>
        <w:t>выдержки, настойчивости, чтобы систематически закаливать детей. Воспитание ребенка</w:t>
      </w:r>
      <w:r w:rsidR="005B4A88">
        <w:rPr>
          <w:sz w:val="28"/>
          <w:szCs w:val="28"/>
        </w:rPr>
        <w:t xml:space="preserve"> в теплых условиях свойственно </w:t>
      </w:r>
      <w:r w:rsidRPr="008B7A3C">
        <w:rPr>
          <w:sz w:val="28"/>
          <w:szCs w:val="28"/>
        </w:rPr>
        <w:t xml:space="preserve">многим семьям. Родителям не хватает теоретических знаний, практических умений по вопросу оздоровления ребенка.   </w:t>
      </w: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>Проблема оптимизации оздоровительной работы с дошкольниками актуальна еще и</w:t>
      </w:r>
      <w:r w:rsidR="005B4A88">
        <w:rPr>
          <w:sz w:val="28"/>
          <w:szCs w:val="28"/>
        </w:rPr>
        <w:t xml:space="preserve"> в связи с подготовкой детей к </w:t>
      </w:r>
      <w:r w:rsidRPr="008B7A3C">
        <w:rPr>
          <w:sz w:val="28"/>
          <w:szCs w:val="28"/>
        </w:rPr>
        <w:t>обучению в школе.</w:t>
      </w:r>
    </w:p>
    <w:p w:rsidR="00363069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 xml:space="preserve">   Здоровье детей является предметом пристального  внимания педагогического коллектива.</w:t>
      </w:r>
    </w:p>
    <w:p w:rsidR="005B4A88" w:rsidRPr="005B4A88" w:rsidRDefault="005B4A88" w:rsidP="00A05E51">
      <w:pPr>
        <w:rPr>
          <w:b/>
          <w:sz w:val="28"/>
          <w:szCs w:val="28"/>
        </w:rPr>
      </w:pP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 xml:space="preserve">    Анализируя состояние здоровья воспитанников, мы обратили внимание на то, что с </w:t>
      </w:r>
      <w:r w:rsidR="007567F9">
        <w:rPr>
          <w:sz w:val="28"/>
          <w:szCs w:val="28"/>
        </w:rPr>
        <w:t xml:space="preserve">каждым годом при поступлении в </w:t>
      </w:r>
      <w:r w:rsidRPr="008B7A3C">
        <w:rPr>
          <w:sz w:val="28"/>
          <w:szCs w:val="28"/>
        </w:rPr>
        <w:t>дошкольное учреждение, кол-во детей с ослабленным здоровьем увеличивается. Поэтому</w:t>
      </w:r>
      <w:r w:rsidR="007567F9">
        <w:rPr>
          <w:sz w:val="28"/>
          <w:szCs w:val="28"/>
        </w:rPr>
        <w:t xml:space="preserve"> ответственность за сохранение </w:t>
      </w:r>
      <w:r w:rsidRPr="008B7A3C">
        <w:rPr>
          <w:sz w:val="28"/>
          <w:szCs w:val="28"/>
        </w:rPr>
        <w:t>и укрепление здоровья воспита</w:t>
      </w:r>
      <w:r w:rsidR="00EE49ED">
        <w:rPr>
          <w:sz w:val="28"/>
          <w:szCs w:val="28"/>
        </w:rPr>
        <w:t xml:space="preserve">нников </w:t>
      </w:r>
      <w:r w:rsidRPr="008B7A3C">
        <w:rPr>
          <w:sz w:val="28"/>
          <w:szCs w:val="28"/>
        </w:rPr>
        <w:t xml:space="preserve">ложится на </w:t>
      </w:r>
      <w:r w:rsidR="00452D9E" w:rsidRPr="006C586C">
        <w:rPr>
          <w:sz w:val="28"/>
          <w:szCs w:val="28"/>
        </w:rPr>
        <w:t>(</w:t>
      </w:r>
      <w:r w:rsidRPr="006C586C">
        <w:rPr>
          <w:sz w:val="28"/>
          <w:szCs w:val="28"/>
          <w:u w:val="single"/>
        </w:rPr>
        <w:t>педагогический коллектив</w:t>
      </w:r>
      <w:r w:rsidR="00452D9E" w:rsidRPr="006C586C">
        <w:rPr>
          <w:sz w:val="28"/>
          <w:szCs w:val="28"/>
        </w:rPr>
        <w:t>)</w:t>
      </w:r>
      <w:r w:rsidRPr="008B7A3C">
        <w:rPr>
          <w:sz w:val="28"/>
          <w:szCs w:val="28"/>
        </w:rPr>
        <w:t xml:space="preserve"> и родителей.</w:t>
      </w:r>
    </w:p>
    <w:p w:rsidR="006C586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 xml:space="preserve">    </w:t>
      </w: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>Представленные цифры свидетельствуют, что не все дети являются абсолютно з</w:t>
      </w:r>
      <w:r w:rsidR="00D06A73">
        <w:rPr>
          <w:sz w:val="28"/>
          <w:szCs w:val="28"/>
        </w:rPr>
        <w:t xml:space="preserve">доровыми, почти каждый ребенок </w:t>
      </w:r>
      <w:r w:rsidRPr="008B7A3C">
        <w:rPr>
          <w:sz w:val="28"/>
          <w:szCs w:val="28"/>
        </w:rPr>
        <w:t>имеет соматическое заболевание. Несмотря на понятные всем причины роста заболеваем</w:t>
      </w:r>
      <w:r w:rsidR="00D06A73">
        <w:rPr>
          <w:sz w:val="28"/>
          <w:szCs w:val="28"/>
        </w:rPr>
        <w:t xml:space="preserve">ости детей (экология, питание, </w:t>
      </w:r>
      <w:r w:rsidRPr="008B7A3C">
        <w:rPr>
          <w:sz w:val="28"/>
          <w:szCs w:val="28"/>
        </w:rPr>
        <w:t xml:space="preserve">снижение жизненного тонуса, иммунитета и т. д.), которые носят объективный характер, за последние годы отмечается </w:t>
      </w:r>
    </w:p>
    <w:p w:rsid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>динамика количества здоровых детей с высоким и средним  уровнем физической подготовки.</w:t>
      </w:r>
    </w:p>
    <w:p w:rsidR="006C586C" w:rsidRDefault="006C586C" w:rsidP="008B7A3C">
      <w:pPr>
        <w:rPr>
          <w:sz w:val="28"/>
          <w:szCs w:val="28"/>
        </w:rPr>
      </w:pPr>
    </w:p>
    <w:p w:rsidR="00363069" w:rsidRPr="008B7A3C" w:rsidRDefault="00363069" w:rsidP="008B7A3C">
      <w:pPr>
        <w:rPr>
          <w:sz w:val="28"/>
          <w:szCs w:val="28"/>
        </w:rPr>
      </w:pPr>
    </w:p>
    <w:p w:rsidR="006C586C" w:rsidRPr="00D06A73" w:rsidRDefault="008B7A3C" w:rsidP="008B7A3C">
      <w:pPr>
        <w:rPr>
          <w:b/>
          <w:sz w:val="28"/>
          <w:szCs w:val="28"/>
        </w:rPr>
      </w:pPr>
      <w:r w:rsidRPr="00D06A73">
        <w:rPr>
          <w:b/>
          <w:sz w:val="28"/>
          <w:szCs w:val="28"/>
        </w:rPr>
        <w:t>Задачи:</w:t>
      </w: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>-   закреплять   наметившиеся   тенденции   сохранения   и   укрепления   здоровья   и   от</w:t>
      </w:r>
      <w:r w:rsidR="00D06A73">
        <w:rPr>
          <w:sz w:val="28"/>
          <w:szCs w:val="28"/>
        </w:rPr>
        <w:t xml:space="preserve">сутствия   травматизма   наших </w:t>
      </w:r>
      <w:r w:rsidRPr="008B7A3C">
        <w:rPr>
          <w:sz w:val="28"/>
          <w:szCs w:val="28"/>
        </w:rPr>
        <w:t>воспитанников;</w:t>
      </w:r>
    </w:p>
    <w:p w:rsidR="006C586C" w:rsidRDefault="006C586C" w:rsidP="008B7A3C">
      <w:pPr>
        <w:rPr>
          <w:sz w:val="28"/>
          <w:szCs w:val="28"/>
        </w:rPr>
      </w:pP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>- повышать уровень физической подготовленности детей;</w:t>
      </w:r>
    </w:p>
    <w:p w:rsidR="006C586C" w:rsidRDefault="006C586C" w:rsidP="008B7A3C">
      <w:pPr>
        <w:rPr>
          <w:sz w:val="28"/>
          <w:szCs w:val="28"/>
        </w:rPr>
      </w:pPr>
    </w:p>
    <w:p w:rsidR="00D06A73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>- снижать количество детей с отклонениями в психофизическом развитии и соматическими заболеваниями</w:t>
      </w:r>
      <w:r w:rsidR="00D06A73">
        <w:rPr>
          <w:sz w:val="28"/>
          <w:szCs w:val="28"/>
        </w:rPr>
        <w:t xml:space="preserve"> </w:t>
      </w:r>
    </w:p>
    <w:p w:rsidR="00044B7B" w:rsidRPr="00144D2C" w:rsidRDefault="00044B7B" w:rsidP="008B7A3C">
      <w:pPr>
        <w:rPr>
          <w:b/>
          <w:sz w:val="32"/>
          <w:szCs w:val="32"/>
        </w:rPr>
      </w:pPr>
      <w:r w:rsidRPr="00144D2C">
        <w:rPr>
          <w:b/>
          <w:sz w:val="32"/>
          <w:szCs w:val="32"/>
        </w:rPr>
        <w:t>Диагностики</w:t>
      </w:r>
      <w:r w:rsidR="008D13B2" w:rsidRPr="00144D2C">
        <w:rPr>
          <w:b/>
          <w:sz w:val="32"/>
          <w:szCs w:val="32"/>
        </w:rPr>
        <w:t>:</w:t>
      </w:r>
    </w:p>
    <w:p w:rsidR="008D13B2" w:rsidRPr="008D13B2" w:rsidRDefault="008D13B2" w:rsidP="008D13B2">
      <w:pPr>
        <w:jc w:val="center"/>
        <w:rPr>
          <w:sz w:val="28"/>
          <w:szCs w:val="28"/>
        </w:rPr>
      </w:pPr>
      <w:r w:rsidRPr="008D13B2">
        <w:rPr>
          <w:sz w:val="28"/>
          <w:szCs w:val="28"/>
        </w:rPr>
        <w:t>Физическая культура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668"/>
        <w:gridCol w:w="7903"/>
      </w:tblGrid>
      <w:tr w:rsidR="008D13B2" w:rsidTr="008D13B2">
        <w:tc>
          <w:tcPr>
            <w:tcW w:w="1668" w:type="dxa"/>
          </w:tcPr>
          <w:p w:rsidR="008D13B2" w:rsidRPr="008D13B2" w:rsidRDefault="008D13B2" w:rsidP="008B7A3C">
            <w:pPr>
              <w:rPr>
                <w:sz w:val="28"/>
                <w:szCs w:val="28"/>
              </w:rPr>
            </w:pPr>
            <w:r w:rsidRPr="008D13B2">
              <w:rPr>
                <w:sz w:val="28"/>
                <w:szCs w:val="28"/>
              </w:rPr>
              <w:t>Уровни освоения</w:t>
            </w:r>
          </w:p>
        </w:tc>
        <w:tc>
          <w:tcPr>
            <w:tcW w:w="7903" w:type="dxa"/>
          </w:tcPr>
          <w:p w:rsidR="008D13B2" w:rsidRPr="008D13B2" w:rsidRDefault="008D13B2" w:rsidP="008B7A3C">
            <w:pPr>
              <w:rPr>
                <w:sz w:val="28"/>
                <w:szCs w:val="28"/>
              </w:rPr>
            </w:pPr>
          </w:p>
        </w:tc>
      </w:tr>
      <w:tr w:rsidR="008D13B2" w:rsidTr="008D13B2">
        <w:tc>
          <w:tcPr>
            <w:tcW w:w="1668" w:type="dxa"/>
          </w:tcPr>
          <w:p w:rsidR="008D13B2" w:rsidRPr="008D13B2" w:rsidRDefault="008D13B2" w:rsidP="008B7A3C">
            <w:pPr>
              <w:rPr>
                <w:sz w:val="28"/>
                <w:szCs w:val="28"/>
              </w:rPr>
            </w:pPr>
            <w:r w:rsidRPr="008D13B2">
              <w:rPr>
                <w:sz w:val="28"/>
                <w:szCs w:val="28"/>
              </w:rPr>
              <w:t>высокий</w:t>
            </w:r>
          </w:p>
        </w:tc>
        <w:tc>
          <w:tcPr>
            <w:tcW w:w="7903" w:type="dxa"/>
          </w:tcPr>
          <w:p w:rsidR="008D13B2" w:rsidRPr="008D13B2" w:rsidRDefault="008D13B2" w:rsidP="008B7A3C">
            <w:pPr>
              <w:rPr>
                <w:sz w:val="28"/>
                <w:szCs w:val="28"/>
              </w:rPr>
            </w:pPr>
            <w:r w:rsidRPr="008D13B2">
              <w:rPr>
                <w:sz w:val="28"/>
                <w:szCs w:val="28"/>
              </w:rPr>
              <w:t>Ребёнок проявляет стойкий интерес</w:t>
            </w:r>
            <w:r>
              <w:rPr>
                <w:sz w:val="28"/>
                <w:szCs w:val="28"/>
              </w:rPr>
              <w:t xml:space="preserve"> к физическим упражнениям. Осуществляет элементы контроля за действиями сверстников, замечает нарушения правил игры. \наблюдает перенос упражнений в самостоятельную деятельность.</w:t>
            </w:r>
          </w:p>
        </w:tc>
      </w:tr>
      <w:tr w:rsidR="008D13B2" w:rsidTr="008D13B2">
        <w:tc>
          <w:tcPr>
            <w:tcW w:w="1668" w:type="dxa"/>
          </w:tcPr>
          <w:p w:rsidR="008D13B2" w:rsidRPr="008D13B2" w:rsidRDefault="008D13B2" w:rsidP="008B7A3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средний</w:t>
            </w:r>
          </w:p>
        </w:tc>
        <w:tc>
          <w:tcPr>
            <w:tcW w:w="7903" w:type="dxa"/>
          </w:tcPr>
          <w:p w:rsidR="008D13B2" w:rsidRPr="008D13B2" w:rsidRDefault="008D13B2" w:rsidP="008B7A3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Ребёнок владеет главными элементами техники большинства движений. Способен самостоятельно выполнять упражнения на основе предварительного показа. Иногда замечает ошибки при выполнении упражнений и нарушение правил игры. Увлечён процессом и не всегда обращает внимание на результат. В играх </w:t>
            </w:r>
            <w:r w:rsidR="003E4B2E">
              <w:rPr>
                <w:sz w:val="28"/>
                <w:szCs w:val="28"/>
              </w:rPr>
              <w:t>активен, положительно относится ко всем предлагаемым и особенно новым упражнениям.</w:t>
            </w:r>
          </w:p>
        </w:tc>
      </w:tr>
      <w:tr w:rsidR="003E4B2E" w:rsidTr="008D13B2">
        <w:tc>
          <w:tcPr>
            <w:tcW w:w="1668" w:type="dxa"/>
          </w:tcPr>
          <w:p w:rsidR="003E4B2E" w:rsidRDefault="003E4B2E" w:rsidP="008B7A3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низкий</w:t>
            </w:r>
          </w:p>
        </w:tc>
        <w:tc>
          <w:tcPr>
            <w:tcW w:w="7903" w:type="dxa"/>
          </w:tcPr>
          <w:p w:rsidR="003E4B2E" w:rsidRDefault="003E4B2E" w:rsidP="008B7A3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Ребёнок допускает существенные ошибки в технике движения. Не соблюдает заданный темп и ритм, действует только в сопровождении показа воспитателя. Нарушает правила в играх, хотя с интересам в них играет. Ошибок в действии других не замечает.</w:t>
            </w:r>
          </w:p>
        </w:tc>
      </w:tr>
    </w:tbl>
    <w:p w:rsidR="008D13B2" w:rsidRPr="00044B7B" w:rsidRDefault="008D13B2" w:rsidP="008B7A3C">
      <w:pPr>
        <w:rPr>
          <w:sz w:val="32"/>
          <w:szCs w:val="32"/>
        </w:rPr>
      </w:pPr>
    </w:p>
    <w:p w:rsidR="006C586C" w:rsidRDefault="003E4B2E" w:rsidP="008B7A3C">
      <w:pPr>
        <w:rPr>
          <w:sz w:val="28"/>
          <w:szCs w:val="28"/>
        </w:rPr>
      </w:pPr>
      <w:r>
        <w:rPr>
          <w:sz w:val="28"/>
          <w:szCs w:val="28"/>
        </w:rPr>
        <w:t>При поступлении в группу у ребят наблюдается низкий уровень физической подготовки. Ребята допускают существенные ошибки в технике движений, некоторые ребята совсем не могут повторить движение за воспитателем. К концу первого года обучения</w:t>
      </w:r>
      <w:r w:rsidR="00E65A50">
        <w:rPr>
          <w:sz w:val="28"/>
          <w:szCs w:val="28"/>
        </w:rPr>
        <w:t xml:space="preserve"> ребята усваивают элементы техники большинства движений, большинство ребят способны самостоятельно выполнить упражнения на основе предварительного показа. В играх активны, но не все ребята обращают внимание на результат, некоторые ребята допускают ошибки, не всегда соблюдают правила игры. К концу второго года обучения ребята проявляют интерес к физическим упражнениям. В играх активны, замечают нарушения правил игры.</w:t>
      </w:r>
    </w:p>
    <w:p w:rsidR="001313F3" w:rsidRDefault="001313F3" w:rsidP="008B7A3C">
      <w:pPr>
        <w:rPr>
          <w:sz w:val="28"/>
          <w:szCs w:val="28"/>
        </w:rPr>
      </w:pPr>
    </w:p>
    <w:p w:rsidR="001313F3" w:rsidRPr="00DF1923" w:rsidRDefault="001313F3" w:rsidP="001313F3">
      <w:pPr>
        <w:pStyle w:val="a3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Тестовые задания по математике</w:t>
      </w:r>
      <w:r w:rsidRPr="00DF1923">
        <w:rPr>
          <w:b/>
          <w:bCs/>
          <w:sz w:val="28"/>
          <w:szCs w:val="28"/>
        </w:rPr>
        <w:t>. Автор И.Бушмелёва</w:t>
      </w:r>
    </w:p>
    <w:p w:rsidR="001313F3" w:rsidRDefault="001313F3" w:rsidP="008B7A3C">
      <w:pPr>
        <w:rPr>
          <w:sz w:val="28"/>
          <w:szCs w:val="28"/>
        </w:rPr>
      </w:pP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8188"/>
        <w:gridCol w:w="1383"/>
      </w:tblGrid>
      <w:tr w:rsidR="001313F3" w:rsidTr="001313F3">
        <w:tc>
          <w:tcPr>
            <w:tcW w:w="8188" w:type="dxa"/>
          </w:tcPr>
          <w:p w:rsidR="001313F3" w:rsidRDefault="00F64904" w:rsidP="00F6490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Задания</w:t>
            </w:r>
          </w:p>
        </w:tc>
        <w:tc>
          <w:tcPr>
            <w:tcW w:w="1383" w:type="dxa"/>
          </w:tcPr>
          <w:p w:rsidR="001313F3" w:rsidRDefault="00F64904" w:rsidP="008B7A3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результат</w:t>
            </w:r>
          </w:p>
        </w:tc>
      </w:tr>
      <w:tr w:rsidR="001313F3" w:rsidTr="001313F3">
        <w:tc>
          <w:tcPr>
            <w:tcW w:w="8188" w:type="dxa"/>
          </w:tcPr>
          <w:p w:rsidR="001313F3" w:rsidRDefault="001313F3" w:rsidP="001313F3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 Фигуры.</w:t>
            </w:r>
          </w:p>
          <w:p w:rsidR="001313F3" w:rsidRPr="001313F3" w:rsidRDefault="001313F3" w:rsidP="001313F3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Может назвать геометрические ф</w:t>
            </w:r>
            <w:r w:rsidRPr="00871ECE">
              <w:rPr>
                <w:sz w:val="24"/>
                <w:szCs w:val="24"/>
              </w:rPr>
              <w:t>игуры</w:t>
            </w:r>
            <w:r>
              <w:rPr>
                <w:sz w:val="24"/>
                <w:szCs w:val="24"/>
              </w:rPr>
              <w:t xml:space="preserve">    </w:t>
            </w:r>
            <w:r w:rsidRPr="00871ECE">
              <w:rPr>
                <w:sz w:val="24"/>
                <w:szCs w:val="24"/>
              </w:rPr>
              <w:t>- +</w:t>
            </w:r>
          </w:p>
        </w:tc>
        <w:tc>
          <w:tcPr>
            <w:tcW w:w="1383" w:type="dxa"/>
          </w:tcPr>
          <w:p w:rsidR="001313F3" w:rsidRDefault="001313F3" w:rsidP="008B7A3C">
            <w:pPr>
              <w:rPr>
                <w:sz w:val="28"/>
                <w:szCs w:val="28"/>
              </w:rPr>
            </w:pPr>
          </w:p>
        </w:tc>
      </w:tr>
      <w:tr w:rsidR="001313F3" w:rsidTr="001313F3">
        <w:tc>
          <w:tcPr>
            <w:tcW w:w="8188" w:type="dxa"/>
          </w:tcPr>
          <w:p w:rsidR="001313F3" w:rsidRDefault="001313F3" w:rsidP="001313F3">
            <w:pPr>
              <w:pStyle w:val="a3"/>
              <w:numPr>
                <w:ilvl w:val="0"/>
                <w:numId w:val="1"/>
              </w:numPr>
              <w:jc w:val="center"/>
              <w:rPr>
                <w:sz w:val="24"/>
                <w:szCs w:val="24"/>
              </w:rPr>
            </w:pPr>
            <w:r w:rsidRPr="00871ECE">
              <w:rPr>
                <w:sz w:val="24"/>
                <w:szCs w:val="24"/>
              </w:rPr>
              <w:t>Пространственное отношение</w:t>
            </w:r>
          </w:p>
          <w:p w:rsidR="001313F3" w:rsidRDefault="001313F3" w:rsidP="001313F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</w:t>
            </w:r>
            <w:r w:rsidRPr="00871ECE">
              <w:rPr>
                <w:sz w:val="24"/>
                <w:szCs w:val="24"/>
              </w:rPr>
              <w:t>Оринт. в простран.отношен.между предмет.(перед, за, над, под итд.</w:t>
            </w:r>
          </w:p>
          <w:p w:rsidR="001313F3" w:rsidRDefault="001313F3" w:rsidP="001313F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Б.</w:t>
            </w:r>
            <w:r w:rsidRPr="00871ECE">
              <w:t xml:space="preserve"> </w:t>
            </w:r>
            <w:r w:rsidRPr="00871ECE">
              <w:rPr>
                <w:sz w:val="24"/>
                <w:szCs w:val="24"/>
              </w:rPr>
              <w:t>Ориент. на листе бумаги(прав.нижний угол, середина итд.</w:t>
            </w:r>
            <w:r>
              <w:rPr>
                <w:sz w:val="24"/>
                <w:szCs w:val="24"/>
              </w:rPr>
              <w:t xml:space="preserve"> </w:t>
            </w:r>
            <w:r w:rsidRPr="00871ECE">
              <w:rPr>
                <w:sz w:val="24"/>
                <w:szCs w:val="24"/>
              </w:rPr>
              <w:t>- +</w:t>
            </w:r>
          </w:p>
          <w:p w:rsidR="001313F3" w:rsidRPr="00871ECE" w:rsidRDefault="001313F3" w:rsidP="001313F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В.</w:t>
            </w:r>
            <w:r w:rsidRPr="00871ECE">
              <w:rPr>
                <w:sz w:val="24"/>
                <w:szCs w:val="24"/>
              </w:rPr>
              <w:t xml:space="preserve"> Знает и легко оперирует понятиями, длиннее, короче,высокий, низкий   - +</w:t>
            </w:r>
          </w:p>
        </w:tc>
        <w:tc>
          <w:tcPr>
            <w:tcW w:w="1383" w:type="dxa"/>
          </w:tcPr>
          <w:p w:rsidR="001313F3" w:rsidRDefault="001313F3" w:rsidP="008B7A3C">
            <w:pPr>
              <w:rPr>
                <w:sz w:val="28"/>
                <w:szCs w:val="28"/>
              </w:rPr>
            </w:pPr>
          </w:p>
        </w:tc>
      </w:tr>
      <w:tr w:rsidR="001313F3" w:rsidTr="001313F3">
        <w:tc>
          <w:tcPr>
            <w:tcW w:w="8188" w:type="dxa"/>
          </w:tcPr>
          <w:p w:rsidR="001313F3" w:rsidRDefault="00F64904" w:rsidP="001313F3">
            <w:pPr>
              <w:pStyle w:val="a3"/>
              <w:numPr>
                <w:ilvl w:val="0"/>
                <w:numId w:val="1"/>
              </w:num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Счёт</w:t>
            </w:r>
          </w:p>
          <w:p w:rsidR="00F64904" w:rsidRDefault="00F64904" w:rsidP="00F64904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</w:t>
            </w:r>
            <w:r w:rsidRPr="00871ECE">
              <w:t xml:space="preserve"> </w:t>
            </w:r>
            <w:r w:rsidRPr="00871ECE">
              <w:rPr>
                <w:sz w:val="24"/>
                <w:szCs w:val="24"/>
              </w:rPr>
              <w:t>Может определить каких предмет больше,меньше,поровну.- +</w:t>
            </w:r>
          </w:p>
          <w:p w:rsidR="00F64904" w:rsidRDefault="00F64904" w:rsidP="00F64904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Б.</w:t>
            </w:r>
            <w:r w:rsidRPr="00871ECE">
              <w:rPr>
                <w:sz w:val="24"/>
                <w:szCs w:val="24"/>
              </w:rPr>
              <w:t xml:space="preserve"> Знают порядковый счет до 10 (до5, до7</w:t>
            </w:r>
          </w:p>
          <w:p w:rsidR="00F64904" w:rsidRPr="00871ECE" w:rsidRDefault="00F64904" w:rsidP="00F64904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В.</w:t>
            </w:r>
            <w:r w:rsidRPr="00871ECE">
              <w:t xml:space="preserve"> </w:t>
            </w:r>
            <w:r w:rsidRPr="00871ECE">
              <w:rPr>
                <w:sz w:val="24"/>
                <w:szCs w:val="24"/>
              </w:rPr>
              <w:t>Знает обратный счёт- +</w:t>
            </w:r>
          </w:p>
        </w:tc>
        <w:tc>
          <w:tcPr>
            <w:tcW w:w="1383" w:type="dxa"/>
          </w:tcPr>
          <w:p w:rsidR="001313F3" w:rsidRDefault="001313F3" w:rsidP="008B7A3C">
            <w:pPr>
              <w:rPr>
                <w:sz w:val="28"/>
                <w:szCs w:val="28"/>
              </w:rPr>
            </w:pPr>
          </w:p>
        </w:tc>
      </w:tr>
    </w:tbl>
    <w:p w:rsidR="00F64904" w:rsidRDefault="000F19CC" w:rsidP="000F19CC">
      <w:pPr>
        <w:pStyle w:val="a3"/>
        <w:rPr>
          <w:bCs/>
          <w:sz w:val="28"/>
          <w:szCs w:val="28"/>
        </w:rPr>
      </w:pPr>
      <w:r w:rsidRPr="000F19CC">
        <w:rPr>
          <w:bCs/>
          <w:sz w:val="28"/>
          <w:szCs w:val="28"/>
        </w:rPr>
        <w:t>При поступлении в школу ребята</w:t>
      </w:r>
      <w:r>
        <w:rPr>
          <w:bCs/>
          <w:sz w:val="28"/>
          <w:szCs w:val="28"/>
        </w:rPr>
        <w:t xml:space="preserve"> с трудом называют некоторые геометрические фигуры, некоторые совсем не могут назвать не одной геометрической фигуры. Плохо ориентируются в пространстве, </w:t>
      </w:r>
      <w:r w:rsidR="00F031E2">
        <w:rPr>
          <w:bCs/>
          <w:sz w:val="28"/>
          <w:szCs w:val="28"/>
        </w:rPr>
        <w:t>ориентироваться</w:t>
      </w:r>
      <w:r>
        <w:rPr>
          <w:bCs/>
          <w:sz w:val="28"/>
          <w:szCs w:val="28"/>
        </w:rPr>
        <w:t xml:space="preserve"> на листе бумаги не могут</w:t>
      </w:r>
      <w:r w:rsidR="00F031E2">
        <w:rPr>
          <w:bCs/>
          <w:sz w:val="28"/>
          <w:szCs w:val="28"/>
        </w:rPr>
        <w:t>. Путаются в определении понятий «высокий», «длинный» и.т.д. Счёт до 10. Знают не все дети. Обратный счёт дети не знают. Названное число соотносить с количеством не могут.</w:t>
      </w:r>
    </w:p>
    <w:p w:rsidR="00F031E2" w:rsidRDefault="00F031E2" w:rsidP="000F19CC">
      <w:pPr>
        <w:pStyle w:val="a3"/>
        <w:rPr>
          <w:bCs/>
          <w:sz w:val="28"/>
          <w:szCs w:val="28"/>
        </w:rPr>
      </w:pPr>
      <w:r>
        <w:rPr>
          <w:bCs/>
          <w:sz w:val="28"/>
          <w:szCs w:val="28"/>
        </w:rPr>
        <w:t>Итоговое тестировании показывает, что дети знают геометрические фигуры, могут ориентироваться  в пространственном отношении( перед, за, над), хорошо ориентируются на листе бумаги. Названное число легко соотносят с количеством. Знают и легко определяют понятие длиннее, короче, выше, ниже. Знают порядковый и обратный счёт.</w:t>
      </w:r>
    </w:p>
    <w:p w:rsidR="000F19CC" w:rsidRPr="000F19CC" w:rsidRDefault="000F19CC" w:rsidP="000F19CC">
      <w:pPr>
        <w:pStyle w:val="a3"/>
        <w:rPr>
          <w:bCs/>
          <w:sz w:val="28"/>
          <w:szCs w:val="28"/>
        </w:rPr>
      </w:pPr>
    </w:p>
    <w:p w:rsidR="00F64904" w:rsidRDefault="00F64904" w:rsidP="00F64904">
      <w:pPr>
        <w:pStyle w:val="a3"/>
        <w:jc w:val="center"/>
        <w:rPr>
          <w:b/>
          <w:bCs/>
          <w:sz w:val="28"/>
          <w:szCs w:val="28"/>
        </w:rPr>
      </w:pPr>
      <w:r w:rsidRPr="00CD1AB2">
        <w:rPr>
          <w:b/>
          <w:bCs/>
          <w:sz w:val="28"/>
          <w:szCs w:val="28"/>
        </w:rPr>
        <w:t>Тест на</w:t>
      </w:r>
      <w:r>
        <w:rPr>
          <w:b/>
          <w:bCs/>
          <w:sz w:val="28"/>
          <w:szCs w:val="28"/>
        </w:rPr>
        <w:t xml:space="preserve"> развитие граф</w:t>
      </w:r>
      <w:r w:rsidRPr="00CD1AB2">
        <w:rPr>
          <w:b/>
          <w:bCs/>
          <w:sz w:val="28"/>
          <w:szCs w:val="28"/>
        </w:rPr>
        <w:t>ического навыка</w:t>
      </w:r>
      <w:r>
        <w:rPr>
          <w:b/>
          <w:bCs/>
          <w:sz w:val="28"/>
          <w:szCs w:val="28"/>
        </w:rPr>
        <w:t xml:space="preserve"> </w:t>
      </w:r>
      <w:r w:rsidRPr="00CD1AB2">
        <w:rPr>
          <w:b/>
          <w:bCs/>
          <w:sz w:val="28"/>
          <w:szCs w:val="28"/>
        </w:rPr>
        <w:t>Н.В.Нижегородцева</w:t>
      </w:r>
    </w:p>
    <w:p w:rsidR="00144D2C" w:rsidRPr="00CD1AB2" w:rsidRDefault="00144D2C" w:rsidP="00F64904">
      <w:pPr>
        <w:pStyle w:val="a3"/>
        <w:jc w:val="center"/>
        <w:rPr>
          <w:b/>
          <w:bCs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188"/>
        <w:gridCol w:w="1383"/>
      </w:tblGrid>
      <w:tr w:rsidR="00F64904" w:rsidTr="00F64904">
        <w:tc>
          <w:tcPr>
            <w:tcW w:w="8188" w:type="dxa"/>
          </w:tcPr>
          <w:p w:rsidR="00F64904" w:rsidRPr="00F64904" w:rsidRDefault="00F64904" w:rsidP="00F64904">
            <w:pPr>
              <w:pStyle w:val="a3"/>
              <w:jc w:val="center"/>
              <w:rPr>
                <w:bCs/>
                <w:sz w:val="28"/>
                <w:szCs w:val="28"/>
              </w:rPr>
            </w:pPr>
            <w:r w:rsidRPr="00F64904">
              <w:rPr>
                <w:bCs/>
                <w:sz w:val="28"/>
                <w:szCs w:val="28"/>
              </w:rPr>
              <w:t>задания</w:t>
            </w:r>
          </w:p>
        </w:tc>
        <w:tc>
          <w:tcPr>
            <w:tcW w:w="1383" w:type="dxa"/>
          </w:tcPr>
          <w:p w:rsidR="00F64904" w:rsidRPr="00F64904" w:rsidRDefault="00F64904" w:rsidP="00F64904">
            <w:pPr>
              <w:pStyle w:val="a3"/>
              <w:jc w:val="center"/>
              <w:rPr>
                <w:bCs/>
                <w:sz w:val="28"/>
                <w:szCs w:val="28"/>
              </w:rPr>
            </w:pPr>
            <w:r w:rsidRPr="00F64904">
              <w:rPr>
                <w:bCs/>
                <w:sz w:val="28"/>
                <w:szCs w:val="28"/>
              </w:rPr>
              <w:t>результат</w:t>
            </w:r>
          </w:p>
        </w:tc>
      </w:tr>
      <w:tr w:rsidR="00F64904" w:rsidTr="00F64904">
        <w:tc>
          <w:tcPr>
            <w:tcW w:w="8188" w:type="dxa"/>
          </w:tcPr>
          <w:p w:rsidR="00F64904" w:rsidRPr="00871ECE" w:rsidRDefault="00F64904" w:rsidP="00F64904">
            <w:pPr>
              <w:rPr>
                <w:sz w:val="24"/>
                <w:szCs w:val="24"/>
              </w:rPr>
            </w:pPr>
            <w:r w:rsidRPr="00871ECE">
              <w:rPr>
                <w:sz w:val="24"/>
                <w:szCs w:val="24"/>
              </w:rPr>
              <w:t>1</w:t>
            </w:r>
            <w:r w:rsidRPr="00871ECE">
              <w:rPr>
                <w:b/>
                <w:bCs/>
                <w:sz w:val="24"/>
                <w:szCs w:val="24"/>
              </w:rPr>
              <w:t>.Характер линии</w:t>
            </w:r>
          </w:p>
          <w:p w:rsidR="00F64904" w:rsidRPr="00871ECE" w:rsidRDefault="00F64904" w:rsidP="00F64904">
            <w:pPr>
              <w:rPr>
                <w:sz w:val="24"/>
                <w:szCs w:val="24"/>
              </w:rPr>
            </w:pPr>
            <w:r w:rsidRPr="00871ECE">
              <w:rPr>
                <w:sz w:val="24"/>
                <w:szCs w:val="24"/>
              </w:rPr>
              <w:t xml:space="preserve">-Ровная прямая, нажим ровный – </w:t>
            </w:r>
            <w:r w:rsidRPr="00871ECE">
              <w:rPr>
                <w:b/>
                <w:bCs/>
                <w:sz w:val="24"/>
                <w:szCs w:val="24"/>
              </w:rPr>
              <w:t>1</w:t>
            </w:r>
            <w:r w:rsidRPr="00871ECE">
              <w:rPr>
                <w:sz w:val="24"/>
                <w:szCs w:val="24"/>
              </w:rPr>
              <w:t>бал</w:t>
            </w:r>
          </w:p>
          <w:p w:rsidR="00F64904" w:rsidRDefault="00F64904" w:rsidP="00F64904">
            <w:pPr>
              <w:pStyle w:val="a3"/>
              <w:rPr>
                <w:b/>
                <w:bCs/>
                <w:sz w:val="28"/>
                <w:szCs w:val="28"/>
              </w:rPr>
            </w:pPr>
            <w:r w:rsidRPr="00871ECE">
              <w:rPr>
                <w:sz w:val="24"/>
                <w:szCs w:val="24"/>
              </w:rPr>
              <w:t xml:space="preserve">Неровная, дрожащая, косая, искривлённая – </w:t>
            </w:r>
            <w:r w:rsidRPr="00871ECE">
              <w:rPr>
                <w:b/>
                <w:bCs/>
                <w:sz w:val="24"/>
                <w:szCs w:val="24"/>
              </w:rPr>
              <w:t xml:space="preserve">0 </w:t>
            </w:r>
            <w:r w:rsidRPr="00871ECE">
              <w:rPr>
                <w:sz w:val="24"/>
                <w:szCs w:val="24"/>
              </w:rPr>
              <w:t>балов</w:t>
            </w:r>
          </w:p>
        </w:tc>
        <w:tc>
          <w:tcPr>
            <w:tcW w:w="1383" w:type="dxa"/>
          </w:tcPr>
          <w:p w:rsidR="00F64904" w:rsidRDefault="00F64904" w:rsidP="00F64904">
            <w:pPr>
              <w:pStyle w:val="a3"/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F64904" w:rsidTr="00F64904">
        <w:tc>
          <w:tcPr>
            <w:tcW w:w="8188" w:type="dxa"/>
          </w:tcPr>
          <w:p w:rsidR="00F64904" w:rsidRPr="00871ECE" w:rsidRDefault="00F64904" w:rsidP="00F64904">
            <w:pPr>
              <w:rPr>
                <w:b/>
                <w:bCs/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2.Размер элементов</w:t>
            </w:r>
          </w:p>
          <w:p w:rsidR="00F64904" w:rsidRPr="00871ECE" w:rsidRDefault="000F19CC" w:rsidP="00F649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="00F64904" w:rsidRPr="00871ECE">
              <w:rPr>
                <w:sz w:val="24"/>
                <w:szCs w:val="24"/>
              </w:rPr>
              <w:t xml:space="preserve">соответствует эталону – </w:t>
            </w:r>
            <w:r w:rsidR="00F64904" w:rsidRPr="00871ECE">
              <w:rPr>
                <w:b/>
                <w:bCs/>
                <w:sz w:val="24"/>
                <w:szCs w:val="24"/>
              </w:rPr>
              <w:t>1</w:t>
            </w:r>
            <w:r w:rsidR="00F64904" w:rsidRPr="00871ECE">
              <w:rPr>
                <w:sz w:val="24"/>
                <w:szCs w:val="24"/>
              </w:rPr>
              <w:t xml:space="preserve"> бал</w:t>
            </w:r>
          </w:p>
          <w:p w:rsidR="00F64904" w:rsidRPr="000F19CC" w:rsidRDefault="000F19CC" w:rsidP="00F649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н</w:t>
            </w:r>
            <w:r w:rsidR="00F64904" w:rsidRPr="00871ECE"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 xml:space="preserve"> </w:t>
            </w:r>
            <w:r w:rsidR="00F64904" w:rsidRPr="00871ECE">
              <w:rPr>
                <w:sz w:val="24"/>
                <w:szCs w:val="24"/>
              </w:rPr>
              <w:t xml:space="preserve">соответствует эталону – </w:t>
            </w:r>
            <w:r w:rsidR="00F64904" w:rsidRPr="00871ECE">
              <w:rPr>
                <w:b/>
                <w:bCs/>
                <w:sz w:val="24"/>
                <w:szCs w:val="24"/>
              </w:rPr>
              <w:t xml:space="preserve">0 </w:t>
            </w:r>
            <w:r w:rsidR="00F64904" w:rsidRPr="00871ECE">
              <w:rPr>
                <w:sz w:val="24"/>
                <w:szCs w:val="24"/>
              </w:rPr>
              <w:t>балов</w:t>
            </w:r>
          </w:p>
        </w:tc>
        <w:tc>
          <w:tcPr>
            <w:tcW w:w="1383" w:type="dxa"/>
          </w:tcPr>
          <w:p w:rsidR="00F64904" w:rsidRDefault="00F64904" w:rsidP="00F64904">
            <w:pPr>
              <w:pStyle w:val="a3"/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F64904" w:rsidTr="00F64904">
        <w:tc>
          <w:tcPr>
            <w:tcW w:w="8188" w:type="dxa"/>
          </w:tcPr>
          <w:p w:rsidR="004F795F" w:rsidRPr="00871ECE" w:rsidRDefault="004F795F" w:rsidP="004F795F">
            <w:pPr>
              <w:rPr>
                <w:b/>
                <w:bCs/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3.Форма элементов</w:t>
            </w:r>
          </w:p>
          <w:p w:rsidR="004F795F" w:rsidRPr="00871ECE" w:rsidRDefault="000F19CC" w:rsidP="004F795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="004F795F" w:rsidRPr="00871ECE">
              <w:rPr>
                <w:sz w:val="24"/>
                <w:szCs w:val="24"/>
              </w:rPr>
              <w:t xml:space="preserve">соответствует эталону – </w:t>
            </w:r>
            <w:r w:rsidR="004F795F" w:rsidRPr="00871ECE">
              <w:rPr>
                <w:b/>
                <w:bCs/>
                <w:sz w:val="24"/>
                <w:szCs w:val="24"/>
              </w:rPr>
              <w:t>1</w:t>
            </w:r>
            <w:r w:rsidR="004F795F" w:rsidRPr="00871ECE">
              <w:rPr>
                <w:sz w:val="24"/>
                <w:szCs w:val="24"/>
              </w:rPr>
              <w:t xml:space="preserve"> бал</w:t>
            </w:r>
          </w:p>
          <w:p w:rsidR="00F64904" w:rsidRPr="000F19CC" w:rsidRDefault="000F19CC" w:rsidP="004F795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н</w:t>
            </w:r>
            <w:r w:rsidR="004F795F" w:rsidRPr="00871ECE">
              <w:rPr>
                <w:sz w:val="24"/>
                <w:szCs w:val="24"/>
              </w:rPr>
              <w:t xml:space="preserve">е соответствует эталону – </w:t>
            </w:r>
            <w:r w:rsidR="004F795F" w:rsidRPr="00871ECE">
              <w:rPr>
                <w:b/>
                <w:bCs/>
                <w:sz w:val="24"/>
                <w:szCs w:val="24"/>
              </w:rPr>
              <w:t>0</w:t>
            </w:r>
            <w:r w:rsidR="004F795F" w:rsidRPr="00871ECE">
              <w:rPr>
                <w:sz w:val="24"/>
                <w:szCs w:val="24"/>
              </w:rPr>
              <w:t xml:space="preserve"> балов</w:t>
            </w:r>
          </w:p>
        </w:tc>
        <w:tc>
          <w:tcPr>
            <w:tcW w:w="1383" w:type="dxa"/>
          </w:tcPr>
          <w:p w:rsidR="00F64904" w:rsidRDefault="00F64904" w:rsidP="00F64904">
            <w:pPr>
              <w:pStyle w:val="a3"/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4F795F" w:rsidTr="00F64904">
        <w:tc>
          <w:tcPr>
            <w:tcW w:w="8188" w:type="dxa"/>
          </w:tcPr>
          <w:p w:rsidR="004F795F" w:rsidRPr="00871ECE" w:rsidRDefault="004F795F" w:rsidP="004F795F">
            <w:pPr>
              <w:rPr>
                <w:b/>
                <w:bCs/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4.Наклон</w:t>
            </w:r>
          </w:p>
          <w:p w:rsidR="004F795F" w:rsidRPr="00871ECE" w:rsidRDefault="000F19CC" w:rsidP="004F795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="004F795F" w:rsidRPr="00871ECE">
              <w:rPr>
                <w:sz w:val="24"/>
                <w:szCs w:val="24"/>
              </w:rPr>
              <w:t xml:space="preserve">соответствует эталону – </w:t>
            </w:r>
            <w:r w:rsidR="004F795F" w:rsidRPr="00871ECE">
              <w:rPr>
                <w:b/>
                <w:bCs/>
                <w:sz w:val="24"/>
                <w:szCs w:val="24"/>
              </w:rPr>
              <w:t>1</w:t>
            </w:r>
            <w:r w:rsidR="004F795F" w:rsidRPr="00871ECE">
              <w:rPr>
                <w:sz w:val="24"/>
                <w:szCs w:val="24"/>
              </w:rPr>
              <w:t xml:space="preserve"> бал</w:t>
            </w:r>
          </w:p>
          <w:p w:rsidR="004F795F" w:rsidRPr="000F19CC" w:rsidRDefault="000F19CC" w:rsidP="004F795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н</w:t>
            </w:r>
            <w:r w:rsidR="004F795F" w:rsidRPr="00871ECE"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 xml:space="preserve"> </w:t>
            </w:r>
            <w:r w:rsidR="004F795F" w:rsidRPr="00871ECE">
              <w:rPr>
                <w:sz w:val="24"/>
                <w:szCs w:val="24"/>
              </w:rPr>
              <w:t xml:space="preserve">соответствует эталону – </w:t>
            </w:r>
            <w:r w:rsidR="004F795F" w:rsidRPr="00871ECE">
              <w:rPr>
                <w:b/>
                <w:bCs/>
                <w:sz w:val="24"/>
                <w:szCs w:val="24"/>
              </w:rPr>
              <w:t xml:space="preserve">0 </w:t>
            </w:r>
            <w:r w:rsidR="004F795F" w:rsidRPr="00871ECE">
              <w:rPr>
                <w:sz w:val="24"/>
                <w:szCs w:val="24"/>
              </w:rPr>
              <w:t>балов</w:t>
            </w:r>
          </w:p>
        </w:tc>
        <w:tc>
          <w:tcPr>
            <w:tcW w:w="1383" w:type="dxa"/>
          </w:tcPr>
          <w:p w:rsidR="004F795F" w:rsidRDefault="004F795F" w:rsidP="00F64904">
            <w:pPr>
              <w:pStyle w:val="a3"/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4F795F" w:rsidTr="00F64904">
        <w:tc>
          <w:tcPr>
            <w:tcW w:w="8188" w:type="dxa"/>
          </w:tcPr>
          <w:p w:rsidR="004F795F" w:rsidRPr="00871ECE" w:rsidRDefault="004F795F" w:rsidP="004F795F">
            <w:pPr>
              <w:rPr>
                <w:b/>
                <w:bCs/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5.Отклонение от строчки</w:t>
            </w:r>
          </w:p>
          <w:p w:rsidR="004F795F" w:rsidRPr="00871ECE" w:rsidRDefault="000F19CC" w:rsidP="004F795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н</w:t>
            </w:r>
            <w:r w:rsidR="004F795F" w:rsidRPr="00871ECE">
              <w:rPr>
                <w:sz w:val="24"/>
                <w:szCs w:val="24"/>
              </w:rPr>
              <w:t>е значительное (не более 30) -</w:t>
            </w:r>
            <w:r w:rsidR="004F795F" w:rsidRPr="00871ECE">
              <w:rPr>
                <w:b/>
                <w:bCs/>
                <w:sz w:val="24"/>
                <w:szCs w:val="24"/>
              </w:rPr>
              <w:t xml:space="preserve">1 </w:t>
            </w:r>
            <w:r w:rsidR="004F795F" w:rsidRPr="00871ECE">
              <w:rPr>
                <w:sz w:val="24"/>
                <w:szCs w:val="24"/>
              </w:rPr>
              <w:t>бал</w:t>
            </w:r>
          </w:p>
          <w:p w:rsidR="004F795F" w:rsidRPr="00871ECE" w:rsidRDefault="000F19CC" w:rsidP="004F795F">
            <w:pPr>
              <w:rPr>
                <w:b/>
                <w:bCs/>
              </w:rPr>
            </w:pPr>
            <w:r>
              <w:rPr>
                <w:sz w:val="24"/>
                <w:szCs w:val="24"/>
              </w:rPr>
              <w:t>- з</w:t>
            </w:r>
            <w:r w:rsidR="004F795F" w:rsidRPr="00871ECE">
              <w:rPr>
                <w:sz w:val="24"/>
                <w:szCs w:val="24"/>
              </w:rPr>
              <w:t xml:space="preserve">начительное- </w:t>
            </w:r>
            <w:r w:rsidR="004F795F" w:rsidRPr="00871ECE">
              <w:rPr>
                <w:b/>
                <w:bCs/>
                <w:sz w:val="24"/>
                <w:szCs w:val="24"/>
              </w:rPr>
              <w:t xml:space="preserve">0 </w:t>
            </w:r>
            <w:r w:rsidR="004F795F" w:rsidRPr="00871ECE">
              <w:rPr>
                <w:sz w:val="24"/>
                <w:szCs w:val="24"/>
              </w:rPr>
              <w:t>балов</w:t>
            </w:r>
          </w:p>
        </w:tc>
        <w:tc>
          <w:tcPr>
            <w:tcW w:w="1383" w:type="dxa"/>
          </w:tcPr>
          <w:p w:rsidR="004F795F" w:rsidRDefault="004F795F" w:rsidP="00F64904">
            <w:pPr>
              <w:pStyle w:val="a3"/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4F795F" w:rsidTr="00F64904">
        <w:tc>
          <w:tcPr>
            <w:tcW w:w="8188" w:type="dxa"/>
          </w:tcPr>
          <w:p w:rsidR="004F795F" w:rsidRPr="00871ECE" w:rsidRDefault="004F795F" w:rsidP="004F795F">
            <w:pPr>
              <w:rPr>
                <w:b/>
                <w:bCs/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6.Последовательность элементов</w:t>
            </w:r>
          </w:p>
          <w:p w:rsidR="004F795F" w:rsidRPr="00871ECE" w:rsidRDefault="004F795F" w:rsidP="004F795F">
            <w:pPr>
              <w:rPr>
                <w:sz w:val="24"/>
                <w:szCs w:val="24"/>
              </w:rPr>
            </w:pPr>
            <w:r w:rsidRPr="00871ECE">
              <w:rPr>
                <w:sz w:val="24"/>
                <w:szCs w:val="24"/>
              </w:rPr>
              <w:t xml:space="preserve">-правильно воспроизведена последовательность элементов – </w:t>
            </w:r>
            <w:r w:rsidRPr="00871ECE">
              <w:rPr>
                <w:b/>
                <w:bCs/>
                <w:sz w:val="24"/>
                <w:szCs w:val="24"/>
              </w:rPr>
              <w:t>1</w:t>
            </w:r>
            <w:r w:rsidRPr="00871ECE">
              <w:rPr>
                <w:sz w:val="24"/>
                <w:szCs w:val="24"/>
              </w:rPr>
              <w:t xml:space="preserve"> бал</w:t>
            </w:r>
          </w:p>
          <w:p w:rsidR="004F795F" w:rsidRPr="00871ECE" w:rsidRDefault="004F795F" w:rsidP="004F795F">
            <w:pPr>
              <w:rPr>
                <w:b/>
                <w:bCs/>
              </w:rPr>
            </w:pPr>
            <w:r w:rsidRPr="00871ECE">
              <w:rPr>
                <w:sz w:val="24"/>
                <w:szCs w:val="24"/>
              </w:rPr>
              <w:t xml:space="preserve">-неверно воспроизведена последовательность элементов – </w:t>
            </w:r>
            <w:r w:rsidRPr="00871ECE">
              <w:rPr>
                <w:b/>
                <w:bCs/>
                <w:sz w:val="24"/>
                <w:szCs w:val="24"/>
              </w:rPr>
              <w:t>0</w:t>
            </w:r>
            <w:r w:rsidRPr="00871ECE">
              <w:rPr>
                <w:sz w:val="24"/>
                <w:szCs w:val="24"/>
              </w:rPr>
              <w:t xml:space="preserve"> балов</w:t>
            </w:r>
          </w:p>
        </w:tc>
        <w:tc>
          <w:tcPr>
            <w:tcW w:w="1383" w:type="dxa"/>
          </w:tcPr>
          <w:p w:rsidR="004F795F" w:rsidRDefault="004F795F" w:rsidP="00F64904">
            <w:pPr>
              <w:pStyle w:val="a3"/>
              <w:jc w:val="center"/>
              <w:rPr>
                <w:b/>
                <w:bCs/>
                <w:sz w:val="28"/>
                <w:szCs w:val="28"/>
              </w:rPr>
            </w:pPr>
          </w:p>
        </w:tc>
      </w:tr>
    </w:tbl>
    <w:p w:rsidR="00F64904" w:rsidRDefault="00F64904" w:rsidP="00F031E2">
      <w:pPr>
        <w:pStyle w:val="a3"/>
        <w:rPr>
          <w:bCs/>
          <w:sz w:val="28"/>
          <w:szCs w:val="28"/>
        </w:rPr>
      </w:pPr>
    </w:p>
    <w:p w:rsidR="00F031E2" w:rsidRDefault="00F031E2" w:rsidP="00F031E2">
      <w:pPr>
        <w:pStyle w:val="a3"/>
        <w:rPr>
          <w:bCs/>
          <w:sz w:val="28"/>
          <w:szCs w:val="28"/>
        </w:rPr>
      </w:pPr>
      <w:r>
        <w:rPr>
          <w:bCs/>
          <w:sz w:val="28"/>
          <w:szCs w:val="28"/>
        </w:rPr>
        <w:t>При поступлении в группу у ребят графич</w:t>
      </w:r>
      <w:r w:rsidR="00A655A5">
        <w:rPr>
          <w:bCs/>
          <w:sz w:val="28"/>
          <w:szCs w:val="28"/>
        </w:rPr>
        <w:t xml:space="preserve">еские навыки развиты очень слабо или </w:t>
      </w:r>
      <w:r>
        <w:rPr>
          <w:bCs/>
          <w:sz w:val="28"/>
          <w:szCs w:val="28"/>
        </w:rPr>
        <w:t>совсем не развиты</w:t>
      </w:r>
      <w:r w:rsidR="00A655A5">
        <w:rPr>
          <w:bCs/>
          <w:sz w:val="28"/>
          <w:szCs w:val="28"/>
        </w:rPr>
        <w:t>.</w:t>
      </w:r>
    </w:p>
    <w:p w:rsidR="00A655A5" w:rsidRPr="00F031E2" w:rsidRDefault="00A655A5" w:rsidP="00F031E2">
      <w:pPr>
        <w:pStyle w:val="a3"/>
        <w:rPr>
          <w:bCs/>
          <w:sz w:val="28"/>
          <w:szCs w:val="28"/>
        </w:rPr>
      </w:pPr>
      <w:r>
        <w:rPr>
          <w:bCs/>
          <w:sz w:val="28"/>
          <w:szCs w:val="28"/>
        </w:rPr>
        <w:t>Итоговое тестирование показывает высокий и средний уровень развития графического навыка у ребят.</w:t>
      </w:r>
    </w:p>
    <w:p w:rsidR="00F031E2" w:rsidRPr="00CD1AB2" w:rsidRDefault="00F031E2" w:rsidP="00F64904">
      <w:pPr>
        <w:pStyle w:val="a3"/>
        <w:jc w:val="center"/>
        <w:rPr>
          <w:b/>
          <w:bCs/>
          <w:sz w:val="28"/>
          <w:szCs w:val="28"/>
        </w:rPr>
      </w:pPr>
    </w:p>
    <w:p w:rsidR="004F795F" w:rsidRDefault="004F795F" w:rsidP="004F795F">
      <w:pPr>
        <w:pStyle w:val="a3"/>
        <w:jc w:val="center"/>
        <w:rPr>
          <w:b/>
          <w:bCs/>
          <w:sz w:val="28"/>
          <w:szCs w:val="28"/>
        </w:rPr>
      </w:pPr>
      <w:r w:rsidRPr="00CD1AB2">
        <w:rPr>
          <w:b/>
          <w:bCs/>
          <w:sz w:val="28"/>
          <w:szCs w:val="28"/>
        </w:rPr>
        <w:t>Окружающий мир. Тест «Назови одним словом» Н.В.Нижегородцева</w:t>
      </w:r>
    </w:p>
    <w:p w:rsidR="00144D2C" w:rsidRDefault="00144D2C" w:rsidP="004F795F">
      <w:pPr>
        <w:pStyle w:val="a3"/>
        <w:jc w:val="center"/>
        <w:rPr>
          <w:b/>
          <w:bCs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7479"/>
        <w:gridCol w:w="2092"/>
      </w:tblGrid>
      <w:tr w:rsidR="004F795F" w:rsidTr="004F795F">
        <w:tc>
          <w:tcPr>
            <w:tcW w:w="7479" w:type="dxa"/>
          </w:tcPr>
          <w:p w:rsidR="004F795F" w:rsidRDefault="004F795F" w:rsidP="004F795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задания</w:t>
            </w:r>
          </w:p>
        </w:tc>
        <w:tc>
          <w:tcPr>
            <w:tcW w:w="2092" w:type="dxa"/>
          </w:tcPr>
          <w:p w:rsidR="004F795F" w:rsidRDefault="004F795F" w:rsidP="008B7A3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результаты</w:t>
            </w:r>
          </w:p>
        </w:tc>
      </w:tr>
      <w:tr w:rsidR="004F795F" w:rsidTr="004F795F">
        <w:tc>
          <w:tcPr>
            <w:tcW w:w="7479" w:type="dxa"/>
          </w:tcPr>
          <w:p w:rsidR="004F795F" w:rsidRDefault="004F795F" w:rsidP="008B7A3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1.Цветы (Ромашка, фиалка, роза  )                  </w:t>
            </w:r>
          </w:p>
          <w:p w:rsidR="004F795F" w:rsidRDefault="004F795F" w:rsidP="008B7A3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2Домашняя птица (Курица, утка, гусь )</w:t>
            </w:r>
          </w:p>
          <w:p w:rsidR="004F795F" w:rsidRDefault="004F795F" w:rsidP="008B7A3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3.Праздники (Новый год, 8марта, 9мая)</w:t>
            </w:r>
          </w:p>
          <w:p w:rsidR="004F795F" w:rsidRDefault="004F795F" w:rsidP="008B7A3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4.Деревья(Тополь, берёза, ёлка)</w:t>
            </w:r>
          </w:p>
          <w:p w:rsidR="004F795F" w:rsidRDefault="004F795F" w:rsidP="008B7A3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5.Игрушки (Кукла, машинка, мяч)</w:t>
            </w:r>
          </w:p>
        </w:tc>
        <w:tc>
          <w:tcPr>
            <w:tcW w:w="2092" w:type="dxa"/>
          </w:tcPr>
          <w:p w:rsidR="004F795F" w:rsidRDefault="004F795F" w:rsidP="008B7A3C">
            <w:pPr>
              <w:rPr>
                <w:sz w:val="28"/>
                <w:szCs w:val="28"/>
              </w:rPr>
            </w:pPr>
          </w:p>
        </w:tc>
      </w:tr>
    </w:tbl>
    <w:p w:rsidR="001313F3" w:rsidRDefault="001313F3" w:rsidP="008B7A3C">
      <w:pPr>
        <w:rPr>
          <w:sz w:val="28"/>
          <w:szCs w:val="28"/>
        </w:rPr>
      </w:pPr>
    </w:p>
    <w:p w:rsidR="00F64904" w:rsidRDefault="00A655A5" w:rsidP="008B7A3C">
      <w:pPr>
        <w:rPr>
          <w:sz w:val="28"/>
          <w:szCs w:val="28"/>
        </w:rPr>
      </w:pPr>
      <w:r>
        <w:rPr>
          <w:sz w:val="28"/>
          <w:szCs w:val="28"/>
        </w:rPr>
        <w:t>При поступлении в школу ребята родовые понятия находить не могут.</w:t>
      </w:r>
    </w:p>
    <w:p w:rsidR="00A655A5" w:rsidRDefault="00A655A5" w:rsidP="008B7A3C">
      <w:pPr>
        <w:rPr>
          <w:sz w:val="28"/>
          <w:szCs w:val="28"/>
        </w:rPr>
      </w:pPr>
      <w:r>
        <w:rPr>
          <w:sz w:val="28"/>
          <w:szCs w:val="28"/>
        </w:rPr>
        <w:t>Некоторые ребята могут три предмета к одному в отдельных случаях (игрушки, ягода)</w:t>
      </w:r>
    </w:p>
    <w:p w:rsidR="00A655A5" w:rsidRDefault="00A655A5" w:rsidP="008B7A3C">
      <w:pPr>
        <w:rPr>
          <w:sz w:val="28"/>
          <w:szCs w:val="28"/>
        </w:rPr>
      </w:pPr>
      <w:r>
        <w:rPr>
          <w:sz w:val="28"/>
          <w:szCs w:val="28"/>
        </w:rPr>
        <w:t>Итоговое тестирование показывает, что дети могут соотносить три предмета к одному понятию.</w:t>
      </w:r>
    </w:p>
    <w:p w:rsidR="00144D2C" w:rsidRDefault="00144D2C" w:rsidP="008B7A3C">
      <w:pPr>
        <w:rPr>
          <w:sz w:val="28"/>
          <w:szCs w:val="28"/>
        </w:rPr>
      </w:pPr>
    </w:p>
    <w:p w:rsidR="00A27A14" w:rsidRPr="00D61B16" w:rsidRDefault="00A27A14" w:rsidP="00A27A14">
      <w:pPr>
        <w:pStyle w:val="a3"/>
        <w:jc w:val="center"/>
        <w:rPr>
          <w:b/>
          <w:bCs/>
          <w:sz w:val="28"/>
          <w:szCs w:val="28"/>
        </w:rPr>
      </w:pPr>
      <w:r w:rsidRPr="00D61B16">
        <w:rPr>
          <w:b/>
          <w:bCs/>
          <w:sz w:val="28"/>
          <w:szCs w:val="28"/>
        </w:rPr>
        <w:t>Стандартная беседа Нежновой «Ориентация на содержание учебной деятельности» (6лет)</w:t>
      </w:r>
    </w:p>
    <w:p w:rsidR="000F19CC" w:rsidRDefault="00A27A14" w:rsidP="00A27A14">
      <w:pPr>
        <w:pStyle w:val="a3"/>
        <w:rPr>
          <w:sz w:val="24"/>
          <w:szCs w:val="24"/>
        </w:rPr>
      </w:pPr>
      <w:r w:rsidRPr="00D61B16">
        <w:rPr>
          <w:b/>
          <w:bCs/>
          <w:sz w:val="24"/>
          <w:szCs w:val="24"/>
        </w:rPr>
        <w:t>А-</w:t>
      </w:r>
      <w:r w:rsidRPr="00D61B16">
        <w:rPr>
          <w:sz w:val="24"/>
          <w:szCs w:val="24"/>
        </w:rPr>
        <w:t xml:space="preserve"> ориентация на содержание учебной деятельности -2балла                </w:t>
      </w:r>
    </w:p>
    <w:p w:rsidR="00A27A14" w:rsidRPr="00D61B16" w:rsidRDefault="00A27A14" w:rsidP="00A27A14">
      <w:pPr>
        <w:pStyle w:val="a3"/>
        <w:rPr>
          <w:sz w:val="24"/>
          <w:szCs w:val="24"/>
        </w:rPr>
      </w:pPr>
      <w:r w:rsidRPr="00D61B16">
        <w:rPr>
          <w:b/>
          <w:bCs/>
          <w:sz w:val="24"/>
          <w:szCs w:val="24"/>
        </w:rPr>
        <w:t xml:space="preserve">Б </w:t>
      </w:r>
      <w:r w:rsidRPr="00D61B16">
        <w:rPr>
          <w:sz w:val="24"/>
          <w:szCs w:val="24"/>
        </w:rPr>
        <w:t>– ориентация на внешние атрибуты – 1 бал</w:t>
      </w:r>
    </w:p>
    <w:p w:rsidR="00A27A14" w:rsidRPr="00D61B16" w:rsidRDefault="00A27A14" w:rsidP="00A27A14">
      <w:pPr>
        <w:pStyle w:val="a3"/>
        <w:rPr>
          <w:sz w:val="24"/>
          <w:szCs w:val="24"/>
        </w:rPr>
      </w:pPr>
      <w:r w:rsidRPr="00D61B16">
        <w:rPr>
          <w:b/>
          <w:bCs/>
          <w:sz w:val="24"/>
          <w:szCs w:val="24"/>
        </w:rPr>
        <w:t xml:space="preserve">В </w:t>
      </w:r>
      <w:r w:rsidRPr="00D61B16">
        <w:rPr>
          <w:sz w:val="24"/>
          <w:szCs w:val="24"/>
        </w:rPr>
        <w:t>– ориентация на внешкольные виды деятельности и условия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7479"/>
        <w:gridCol w:w="2092"/>
      </w:tblGrid>
      <w:tr w:rsidR="00A27A14" w:rsidTr="00A27A14">
        <w:tc>
          <w:tcPr>
            <w:tcW w:w="7479" w:type="dxa"/>
          </w:tcPr>
          <w:p w:rsidR="00A27A14" w:rsidRDefault="00A27A14" w:rsidP="00A27A1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задания</w:t>
            </w:r>
          </w:p>
        </w:tc>
        <w:tc>
          <w:tcPr>
            <w:tcW w:w="2092" w:type="dxa"/>
          </w:tcPr>
          <w:p w:rsidR="00A27A14" w:rsidRDefault="00A27A14" w:rsidP="00A27A1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результаты</w:t>
            </w:r>
          </w:p>
        </w:tc>
      </w:tr>
      <w:tr w:rsidR="00A27A14" w:rsidTr="00A27A14">
        <w:tc>
          <w:tcPr>
            <w:tcW w:w="7479" w:type="dxa"/>
          </w:tcPr>
          <w:p w:rsidR="00A27A14" w:rsidRPr="00871ECE" w:rsidRDefault="00A27A14" w:rsidP="00A27A14">
            <w:pPr>
              <w:pStyle w:val="a3"/>
              <w:rPr>
                <w:b/>
                <w:bCs/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1.Хочеш ли ты идти в школу?</w:t>
            </w:r>
          </w:p>
          <w:p w:rsidR="00A27A14" w:rsidRPr="00871ECE" w:rsidRDefault="00A27A14" w:rsidP="00A27A14">
            <w:pPr>
              <w:pStyle w:val="a3"/>
              <w:rPr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А</w:t>
            </w:r>
            <w:r w:rsidRPr="00871ECE">
              <w:rPr>
                <w:sz w:val="24"/>
                <w:szCs w:val="24"/>
              </w:rPr>
              <w:t>- очень хочу -</w:t>
            </w:r>
            <w:r w:rsidRPr="00871ECE">
              <w:rPr>
                <w:b/>
                <w:bCs/>
                <w:sz w:val="24"/>
                <w:szCs w:val="24"/>
              </w:rPr>
              <w:t>2</w:t>
            </w:r>
          </w:p>
          <w:p w:rsidR="00A27A14" w:rsidRPr="00871ECE" w:rsidRDefault="00A27A14" w:rsidP="00A27A14">
            <w:pPr>
              <w:pStyle w:val="a3"/>
              <w:rPr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 xml:space="preserve">Б </w:t>
            </w:r>
            <w:r w:rsidRPr="00871ECE">
              <w:rPr>
                <w:sz w:val="24"/>
                <w:szCs w:val="24"/>
              </w:rPr>
              <w:t xml:space="preserve">– так себе, не знаю - </w:t>
            </w:r>
            <w:r w:rsidRPr="00871ECE">
              <w:rPr>
                <w:b/>
                <w:bCs/>
                <w:sz w:val="24"/>
                <w:szCs w:val="24"/>
              </w:rPr>
              <w:t>1</w:t>
            </w:r>
          </w:p>
          <w:p w:rsidR="00A27A14" w:rsidRDefault="00A27A14" w:rsidP="00A27A14">
            <w:pPr>
              <w:rPr>
                <w:b/>
                <w:bCs/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В</w:t>
            </w:r>
            <w:r w:rsidRPr="00871ECE">
              <w:rPr>
                <w:sz w:val="24"/>
                <w:szCs w:val="24"/>
              </w:rPr>
              <w:t xml:space="preserve"> –не хочу -</w:t>
            </w:r>
            <w:r w:rsidRPr="00871ECE">
              <w:rPr>
                <w:b/>
                <w:bCs/>
                <w:sz w:val="24"/>
                <w:szCs w:val="24"/>
              </w:rPr>
              <w:t>0</w:t>
            </w:r>
          </w:p>
          <w:p w:rsidR="00144D2C" w:rsidRDefault="00144D2C" w:rsidP="00A27A14">
            <w:pPr>
              <w:rPr>
                <w:sz w:val="28"/>
                <w:szCs w:val="28"/>
              </w:rPr>
            </w:pPr>
          </w:p>
        </w:tc>
        <w:tc>
          <w:tcPr>
            <w:tcW w:w="2092" w:type="dxa"/>
          </w:tcPr>
          <w:p w:rsidR="00A27A14" w:rsidRDefault="00A27A14" w:rsidP="008B7A3C">
            <w:pPr>
              <w:rPr>
                <w:sz w:val="28"/>
                <w:szCs w:val="28"/>
              </w:rPr>
            </w:pPr>
          </w:p>
        </w:tc>
      </w:tr>
      <w:tr w:rsidR="00A27A14" w:rsidTr="00A27A14">
        <w:tc>
          <w:tcPr>
            <w:tcW w:w="7479" w:type="dxa"/>
          </w:tcPr>
          <w:p w:rsidR="00A27A14" w:rsidRPr="00871ECE" w:rsidRDefault="00A27A14" w:rsidP="00A27A14">
            <w:pPr>
              <w:pStyle w:val="a3"/>
              <w:rPr>
                <w:b/>
                <w:bCs/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2.Почему ты хочешь идти в школу?</w:t>
            </w:r>
          </w:p>
          <w:p w:rsidR="00A27A14" w:rsidRPr="00871ECE" w:rsidRDefault="00A27A14" w:rsidP="00A27A14">
            <w:pPr>
              <w:pStyle w:val="a3"/>
              <w:rPr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А</w:t>
            </w:r>
            <w:r w:rsidRPr="00871ECE">
              <w:rPr>
                <w:sz w:val="24"/>
                <w:szCs w:val="24"/>
              </w:rPr>
              <w:t xml:space="preserve"> –интерес к учению, занятиям, хочу научится читать, писать, стать грамотным, умным итд.- </w:t>
            </w:r>
            <w:r w:rsidRPr="00871ECE">
              <w:rPr>
                <w:b/>
                <w:bCs/>
                <w:sz w:val="24"/>
                <w:szCs w:val="24"/>
              </w:rPr>
              <w:t>2</w:t>
            </w:r>
            <w:r w:rsidRPr="00871ECE">
              <w:rPr>
                <w:sz w:val="24"/>
                <w:szCs w:val="24"/>
              </w:rPr>
              <w:t xml:space="preserve"> б</w:t>
            </w:r>
          </w:p>
          <w:p w:rsidR="00A27A14" w:rsidRPr="00871ECE" w:rsidRDefault="00A27A14" w:rsidP="00A27A14">
            <w:pPr>
              <w:pStyle w:val="a3"/>
              <w:rPr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Б</w:t>
            </w:r>
            <w:r w:rsidRPr="00871ECE">
              <w:rPr>
                <w:sz w:val="24"/>
                <w:szCs w:val="24"/>
              </w:rPr>
              <w:t xml:space="preserve"> –интерес к внешней школьной атрибутики, новая форма. Книги, портфель- </w:t>
            </w:r>
            <w:r w:rsidRPr="00871ECE">
              <w:rPr>
                <w:b/>
                <w:bCs/>
                <w:sz w:val="24"/>
                <w:szCs w:val="24"/>
              </w:rPr>
              <w:t>1</w:t>
            </w:r>
            <w:r w:rsidRPr="00871ECE">
              <w:rPr>
                <w:sz w:val="24"/>
                <w:szCs w:val="24"/>
              </w:rPr>
              <w:t>б</w:t>
            </w:r>
          </w:p>
          <w:p w:rsidR="00A27A14" w:rsidRDefault="00A27A14" w:rsidP="00A27A14">
            <w:pPr>
              <w:pStyle w:val="a3"/>
              <w:rPr>
                <w:sz w:val="24"/>
                <w:szCs w:val="24"/>
              </w:rPr>
            </w:pPr>
            <w:r w:rsidRPr="000F19CC">
              <w:rPr>
                <w:b/>
                <w:sz w:val="24"/>
                <w:szCs w:val="24"/>
              </w:rPr>
              <w:t xml:space="preserve">В </w:t>
            </w:r>
            <w:r w:rsidRPr="00871ECE">
              <w:rPr>
                <w:sz w:val="24"/>
                <w:szCs w:val="24"/>
              </w:rPr>
              <w:t>– внеучебные интересы; в школе весело,</w:t>
            </w:r>
            <w:r w:rsidR="000F19CC">
              <w:rPr>
                <w:sz w:val="24"/>
                <w:szCs w:val="24"/>
              </w:rPr>
              <w:t xml:space="preserve"> </w:t>
            </w:r>
            <w:r w:rsidRPr="00871ECE">
              <w:rPr>
                <w:sz w:val="24"/>
                <w:szCs w:val="24"/>
              </w:rPr>
              <w:t xml:space="preserve">все ребята идут в школу, мама сказала </w:t>
            </w:r>
            <w:r w:rsidRPr="00871ECE">
              <w:rPr>
                <w:b/>
                <w:bCs/>
                <w:sz w:val="24"/>
                <w:szCs w:val="24"/>
              </w:rPr>
              <w:t>– 0</w:t>
            </w:r>
            <w:r w:rsidRPr="00871ECE">
              <w:rPr>
                <w:sz w:val="24"/>
                <w:szCs w:val="24"/>
              </w:rPr>
              <w:t>б</w:t>
            </w:r>
          </w:p>
          <w:p w:rsidR="00144D2C" w:rsidRPr="00871ECE" w:rsidRDefault="00144D2C" w:rsidP="00A27A14">
            <w:pPr>
              <w:pStyle w:val="a3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092" w:type="dxa"/>
          </w:tcPr>
          <w:p w:rsidR="00A27A14" w:rsidRDefault="00A27A14" w:rsidP="008B7A3C">
            <w:pPr>
              <w:rPr>
                <w:sz w:val="28"/>
                <w:szCs w:val="28"/>
              </w:rPr>
            </w:pPr>
          </w:p>
        </w:tc>
      </w:tr>
      <w:tr w:rsidR="00A27A14" w:rsidTr="00A27A14">
        <w:tc>
          <w:tcPr>
            <w:tcW w:w="7479" w:type="dxa"/>
          </w:tcPr>
          <w:p w:rsidR="00A27A14" w:rsidRPr="00871ECE" w:rsidRDefault="00A27A14" w:rsidP="00A27A14">
            <w:pPr>
              <w:pStyle w:val="a3"/>
              <w:rPr>
                <w:b/>
                <w:bCs/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3.Готовишся ли ты к школе? Как ты готовишься(тебя готовят к школе)?</w:t>
            </w:r>
          </w:p>
          <w:p w:rsidR="00A27A14" w:rsidRPr="00871ECE" w:rsidRDefault="00A27A14" w:rsidP="00A27A14">
            <w:pPr>
              <w:pStyle w:val="a3"/>
              <w:rPr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А –</w:t>
            </w:r>
            <w:r w:rsidRPr="00871ECE">
              <w:rPr>
                <w:sz w:val="24"/>
                <w:szCs w:val="24"/>
              </w:rPr>
              <w:t>освоение некоторых навыков, чтение, письмо, счёт,, с мамой учили буквы итд –</w:t>
            </w:r>
            <w:r w:rsidRPr="00871ECE">
              <w:rPr>
                <w:b/>
                <w:bCs/>
                <w:sz w:val="24"/>
                <w:szCs w:val="24"/>
              </w:rPr>
              <w:t xml:space="preserve"> 2</w:t>
            </w:r>
            <w:r w:rsidRPr="00871ECE">
              <w:rPr>
                <w:sz w:val="24"/>
                <w:szCs w:val="24"/>
              </w:rPr>
              <w:t xml:space="preserve"> б</w:t>
            </w:r>
          </w:p>
          <w:p w:rsidR="00A27A14" w:rsidRPr="00871ECE" w:rsidRDefault="00A27A14" w:rsidP="00A27A14">
            <w:pPr>
              <w:pStyle w:val="a3"/>
              <w:rPr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 xml:space="preserve">Б </w:t>
            </w:r>
            <w:r w:rsidRPr="00871ECE">
              <w:rPr>
                <w:sz w:val="24"/>
                <w:szCs w:val="24"/>
              </w:rPr>
              <w:t>–приобрели форму, школьные принадлежности -</w:t>
            </w:r>
            <w:r w:rsidRPr="00871ECE">
              <w:rPr>
                <w:b/>
                <w:bCs/>
                <w:sz w:val="24"/>
                <w:szCs w:val="24"/>
              </w:rPr>
              <w:t>1</w:t>
            </w:r>
            <w:r w:rsidRPr="00871ECE">
              <w:rPr>
                <w:sz w:val="24"/>
                <w:szCs w:val="24"/>
              </w:rPr>
              <w:t>б</w:t>
            </w:r>
          </w:p>
          <w:p w:rsidR="00A27A14" w:rsidRPr="00871ECE" w:rsidRDefault="00A27A14" w:rsidP="00A27A14">
            <w:pPr>
              <w:pStyle w:val="a3"/>
              <w:rPr>
                <w:b/>
                <w:bCs/>
                <w:sz w:val="24"/>
                <w:szCs w:val="24"/>
              </w:rPr>
            </w:pPr>
            <w:r w:rsidRPr="000F19CC">
              <w:rPr>
                <w:b/>
                <w:sz w:val="24"/>
                <w:szCs w:val="24"/>
              </w:rPr>
              <w:t>В</w:t>
            </w:r>
            <w:r w:rsidRPr="00871ECE">
              <w:rPr>
                <w:sz w:val="24"/>
                <w:szCs w:val="24"/>
              </w:rPr>
              <w:t xml:space="preserve"> – занятия не соотносящиеся со школой – </w:t>
            </w:r>
            <w:r w:rsidRPr="00871ECE">
              <w:rPr>
                <w:b/>
                <w:bCs/>
                <w:sz w:val="24"/>
                <w:szCs w:val="24"/>
              </w:rPr>
              <w:t>0</w:t>
            </w:r>
            <w:r w:rsidRPr="00871ECE">
              <w:rPr>
                <w:sz w:val="24"/>
                <w:szCs w:val="24"/>
              </w:rPr>
              <w:t>б</w:t>
            </w:r>
          </w:p>
        </w:tc>
        <w:tc>
          <w:tcPr>
            <w:tcW w:w="2092" w:type="dxa"/>
          </w:tcPr>
          <w:p w:rsidR="00A27A14" w:rsidRDefault="00A27A14" w:rsidP="008B7A3C">
            <w:pPr>
              <w:rPr>
                <w:sz w:val="28"/>
                <w:szCs w:val="28"/>
              </w:rPr>
            </w:pPr>
          </w:p>
        </w:tc>
      </w:tr>
      <w:tr w:rsidR="00A27A14" w:rsidTr="00A27A14">
        <w:tc>
          <w:tcPr>
            <w:tcW w:w="7479" w:type="dxa"/>
          </w:tcPr>
          <w:p w:rsidR="00A27A14" w:rsidRPr="00871ECE" w:rsidRDefault="00A27A14" w:rsidP="00A27A14">
            <w:pPr>
              <w:pStyle w:val="a3"/>
              <w:rPr>
                <w:b/>
                <w:bCs/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4.Нравится ли тебе в школе? Что тебе нравится (не нравится) больше всего?</w:t>
            </w:r>
          </w:p>
          <w:p w:rsidR="00A27A14" w:rsidRPr="00871ECE" w:rsidRDefault="00A27A14" w:rsidP="00A27A14">
            <w:pPr>
              <w:pStyle w:val="a3"/>
              <w:rPr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А</w:t>
            </w:r>
            <w:r w:rsidRPr="00871ECE">
              <w:rPr>
                <w:sz w:val="24"/>
                <w:szCs w:val="24"/>
              </w:rPr>
              <w:t xml:space="preserve"> – освоение некоторых навыков, чтения, письма -</w:t>
            </w:r>
            <w:r w:rsidRPr="00871ECE">
              <w:rPr>
                <w:b/>
                <w:bCs/>
                <w:sz w:val="24"/>
                <w:szCs w:val="24"/>
              </w:rPr>
              <w:t>2</w:t>
            </w:r>
            <w:r w:rsidRPr="00871ECE">
              <w:rPr>
                <w:sz w:val="24"/>
                <w:szCs w:val="24"/>
              </w:rPr>
              <w:t xml:space="preserve"> б</w:t>
            </w:r>
          </w:p>
          <w:p w:rsidR="00A27A14" w:rsidRPr="00871ECE" w:rsidRDefault="00A27A14" w:rsidP="00A27A14">
            <w:pPr>
              <w:pStyle w:val="a3"/>
              <w:rPr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Б</w:t>
            </w:r>
            <w:r w:rsidRPr="00871ECE">
              <w:rPr>
                <w:sz w:val="24"/>
                <w:szCs w:val="24"/>
              </w:rPr>
              <w:t xml:space="preserve"> – внеурочные занятия и прочие, не связанные с учением моменты, перемена, оформление класса – </w:t>
            </w:r>
            <w:r w:rsidRPr="00871ECE">
              <w:rPr>
                <w:b/>
                <w:bCs/>
                <w:sz w:val="24"/>
                <w:szCs w:val="24"/>
              </w:rPr>
              <w:t>1</w:t>
            </w:r>
            <w:r w:rsidRPr="00871ECE">
              <w:rPr>
                <w:sz w:val="24"/>
                <w:szCs w:val="24"/>
              </w:rPr>
              <w:t>б</w:t>
            </w:r>
          </w:p>
          <w:p w:rsidR="00A27A14" w:rsidRDefault="00A27A14" w:rsidP="00A27A14">
            <w:pPr>
              <w:pStyle w:val="a3"/>
              <w:rPr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 xml:space="preserve">В </w:t>
            </w:r>
            <w:r w:rsidRPr="00871ECE">
              <w:rPr>
                <w:sz w:val="24"/>
                <w:szCs w:val="24"/>
              </w:rPr>
              <w:t>– уроки  художественно – фи</w:t>
            </w:r>
            <w:r w:rsidR="00523AF3">
              <w:rPr>
                <w:sz w:val="24"/>
                <w:szCs w:val="24"/>
              </w:rPr>
              <w:t>зкультурного цикла, знакомые реб</w:t>
            </w:r>
            <w:r w:rsidRPr="00871ECE">
              <w:rPr>
                <w:sz w:val="24"/>
                <w:szCs w:val="24"/>
              </w:rPr>
              <w:t>ята итд -</w:t>
            </w:r>
            <w:r w:rsidRPr="00871ECE">
              <w:rPr>
                <w:b/>
                <w:bCs/>
                <w:sz w:val="24"/>
                <w:szCs w:val="24"/>
              </w:rPr>
              <w:t>0</w:t>
            </w:r>
            <w:r w:rsidRPr="00871ECE">
              <w:rPr>
                <w:sz w:val="24"/>
                <w:szCs w:val="24"/>
              </w:rPr>
              <w:t>б</w:t>
            </w:r>
          </w:p>
          <w:p w:rsidR="00144D2C" w:rsidRPr="00871ECE" w:rsidRDefault="00144D2C" w:rsidP="00A27A14">
            <w:pPr>
              <w:pStyle w:val="a3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092" w:type="dxa"/>
          </w:tcPr>
          <w:p w:rsidR="00A27A14" w:rsidRDefault="00A27A14" w:rsidP="008B7A3C">
            <w:pPr>
              <w:rPr>
                <w:sz w:val="28"/>
                <w:szCs w:val="28"/>
              </w:rPr>
            </w:pPr>
          </w:p>
        </w:tc>
      </w:tr>
      <w:tr w:rsidR="00A27A14" w:rsidTr="00A27A14">
        <w:tc>
          <w:tcPr>
            <w:tcW w:w="7479" w:type="dxa"/>
          </w:tcPr>
          <w:p w:rsidR="00A27A14" w:rsidRPr="00871ECE" w:rsidRDefault="00A27A14" w:rsidP="00A27A14">
            <w:pPr>
              <w:pStyle w:val="a3"/>
              <w:rPr>
                <w:b/>
                <w:bCs/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5.Если бы тебе не надо было ходить в школу, чем бы ты занимался дома, как бы проводил свой день?</w:t>
            </w:r>
          </w:p>
          <w:p w:rsidR="00A27A14" w:rsidRPr="00871ECE" w:rsidRDefault="00A27A14" w:rsidP="00A27A14">
            <w:pPr>
              <w:pStyle w:val="a3"/>
              <w:rPr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А –</w:t>
            </w:r>
            <w:r w:rsidRPr="00871ECE">
              <w:rPr>
                <w:sz w:val="24"/>
                <w:szCs w:val="24"/>
              </w:rPr>
              <w:t>занятия учебного типа: писал бы буквы, читал итд</w:t>
            </w:r>
            <w:r w:rsidR="00523AF3">
              <w:rPr>
                <w:sz w:val="24"/>
                <w:szCs w:val="24"/>
              </w:rPr>
              <w:t>.</w:t>
            </w:r>
            <w:r w:rsidRPr="00871ECE">
              <w:rPr>
                <w:sz w:val="24"/>
                <w:szCs w:val="24"/>
              </w:rPr>
              <w:t xml:space="preserve"> – </w:t>
            </w:r>
            <w:r w:rsidRPr="00871ECE">
              <w:rPr>
                <w:b/>
                <w:bCs/>
                <w:sz w:val="24"/>
                <w:szCs w:val="24"/>
              </w:rPr>
              <w:t>2</w:t>
            </w:r>
            <w:r w:rsidRPr="00871ECE">
              <w:rPr>
                <w:sz w:val="24"/>
                <w:szCs w:val="24"/>
              </w:rPr>
              <w:t>б</w:t>
            </w:r>
          </w:p>
          <w:p w:rsidR="00A27A14" w:rsidRPr="00871ECE" w:rsidRDefault="00A27A14" w:rsidP="00A27A14">
            <w:pPr>
              <w:pStyle w:val="a3"/>
              <w:rPr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 xml:space="preserve">Б </w:t>
            </w:r>
            <w:r w:rsidRPr="00871ECE">
              <w:rPr>
                <w:sz w:val="24"/>
                <w:szCs w:val="24"/>
              </w:rPr>
              <w:t xml:space="preserve">– дошкольные занятия: рисование конструктор – </w:t>
            </w:r>
            <w:r w:rsidRPr="00871ECE">
              <w:rPr>
                <w:b/>
                <w:bCs/>
                <w:sz w:val="24"/>
                <w:szCs w:val="24"/>
              </w:rPr>
              <w:t>1</w:t>
            </w:r>
            <w:r w:rsidRPr="00871ECE">
              <w:rPr>
                <w:sz w:val="24"/>
                <w:szCs w:val="24"/>
              </w:rPr>
              <w:t>б</w:t>
            </w:r>
          </w:p>
          <w:p w:rsidR="00A27A14" w:rsidRDefault="00A27A14" w:rsidP="00A27A14">
            <w:pPr>
              <w:pStyle w:val="a3"/>
              <w:rPr>
                <w:sz w:val="24"/>
                <w:szCs w:val="24"/>
              </w:rPr>
            </w:pPr>
            <w:r w:rsidRPr="00871ECE">
              <w:rPr>
                <w:b/>
                <w:bCs/>
                <w:sz w:val="24"/>
                <w:szCs w:val="24"/>
              </w:rPr>
              <w:t>В</w:t>
            </w:r>
            <w:r w:rsidRPr="00871ECE">
              <w:rPr>
                <w:sz w:val="24"/>
                <w:szCs w:val="24"/>
              </w:rPr>
              <w:t xml:space="preserve"> – занятия не имеющие отношения к школе: игры, гулянье,</w:t>
            </w:r>
            <w:r w:rsidR="00523AF3">
              <w:rPr>
                <w:sz w:val="24"/>
                <w:szCs w:val="24"/>
              </w:rPr>
              <w:t xml:space="preserve"> </w:t>
            </w:r>
            <w:r w:rsidRPr="00871ECE">
              <w:rPr>
                <w:sz w:val="24"/>
                <w:szCs w:val="24"/>
              </w:rPr>
              <w:t>помощ</w:t>
            </w:r>
            <w:r w:rsidR="00523AF3">
              <w:rPr>
                <w:sz w:val="24"/>
                <w:szCs w:val="24"/>
              </w:rPr>
              <w:t>ь</w:t>
            </w:r>
            <w:r w:rsidRPr="00871ECE">
              <w:rPr>
                <w:sz w:val="24"/>
                <w:szCs w:val="24"/>
              </w:rPr>
              <w:t xml:space="preserve"> по хозяйству – </w:t>
            </w:r>
            <w:r w:rsidRPr="00871ECE">
              <w:rPr>
                <w:b/>
                <w:bCs/>
                <w:sz w:val="24"/>
                <w:szCs w:val="24"/>
              </w:rPr>
              <w:t>0</w:t>
            </w:r>
            <w:r w:rsidRPr="00871ECE">
              <w:rPr>
                <w:sz w:val="24"/>
                <w:szCs w:val="24"/>
              </w:rPr>
              <w:t>б</w:t>
            </w:r>
          </w:p>
          <w:p w:rsidR="00144D2C" w:rsidRPr="00871ECE" w:rsidRDefault="00144D2C" w:rsidP="00A27A14">
            <w:pPr>
              <w:pStyle w:val="a3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092" w:type="dxa"/>
          </w:tcPr>
          <w:p w:rsidR="00A27A14" w:rsidRDefault="00A27A14" w:rsidP="008B7A3C">
            <w:pPr>
              <w:rPr>
                <w:sz w:val="28"/>
                <w:szCs w:val="28"/>
              </w:rPr>
            </w:pPr>
          </w:p>
        </w:tc>
      </w:tr>
    </w:tbl>
    <w:p w:rsidR="00D10342" w:rsidRDefault="00D10342" w:rsidP="00D10342">
      <w:pPr>
        <w:pStyle w:val="a3"/>
        <w:rPr>
          <w:b/>
          <w:bCs/>
          <w:sz w:val="28"/>
          <w:szCs w:val="28"/>
        </w:rPr>
      </w:pPr>
    </w:p>
    <w:p w:rsidR="00D10342" w:rsidRDefault="00D10342" w:rsidP="00D10342">
      <w:pPr>
        <w:pStyle w:val="a3"/>
        <w:rPr>
          <w:bCs/>
          <w:sz w:val="28"/>
          <w:szCs w:val="28"/>
        </w:rPr>
      </w:pPr>
      <w:r>
        <w:rPr>
          <w:bCs/>
          <w:sz w:val="28"/>
          <w:szCs w:val="28"/>
        </w:rPr>
        <w:t>Тестирование «О</w:t>
      </w:r>
      <w:r w:rsidRPr="00D10342">
        <w:rPr>
          <w:bCs/>
          <w:sz w:val="28"/>
          <w:szCs w:val="28"/>
        </w:rPr>
        <w:t>риентация на со</w:t>
      </w:r>
      <w:r>
        <w:rPr>
          <w:bCs/>
          <w:sz w:val="28"/>
          <w:szCs w:val="28"/>
        </w:rPr>
        <w:t>держание учебной деятельности» проводиться по выпуску ребят из группы (6лет), которое показывает, что у ребят развита школьно – учебная ориентация, положительное отношение к школе. Внутренняя позиция школьника достаточно сформирована.</w:t>
      </w:r>
    </w:p>
    <w:p w:rsidR="00144D2C" w:rsidRDefault="00144D2C" w:rsidP="008B7A3C">
      <w:pPr>
        <w:rPr>
          <w:sz w:val="28"/>
          <w:szCs w:val="28"/>
        </w:rPr>
      </w:pPr>
    </w:p>
    <w:p w:rsidR="00A27A14" w:rsidRDefault="00A27A14" w:rsidP="00A27A14">
      <w:pPr>
        <w:pStyle w:val="a3"/>
        <w:jc w:val="center"/>
        <w:rPr>
          <w:b/>
          <w:bCs/>
          <w:sz w:val="28"/>
          <w:szCs w:val="28"/>
        </w:rPr>
      </w:pPr>
      <w:r w:rsidRPr="00423B2D">
        <w:rPr>
          <w:b/>
          <w:bCs/>
          <w:sz w:val="28"/>
          <w:szCs w:val="28"/>
        </w:rPr>
        <w:t>Тест на определение уровня развития произвольной регуляции деятельности Н.В.Нижегородцева</w:t>
      </w:r>
    </w:p>
    <w:p w:rsidR="00A27A14" w:rsidRDefault="00A27A14" w:rsidP="000F19CC">
      <w:pPr>
        <w:pStyle w:val="a3"/>
        <w:rPr>
          <w:sz w:val="28"/>
          <w:szCs w:val="28"/>
        </w:rPr>
      </w:pPr>
      <w:r w:rsidRPr="000F19CC">
        <w:rPr>
          <w:b/>
          <w:sz w:val="28"/>
          <w:szCs w:val="28"/>
        </w:rPr>
        <w:t>А</w:t>
      </w:r>
      <w:r>
        <w:rPr>
          <w:sz w:val="28"/>
          <w:szCs w:val="28"/>
        </w:rPr>
        <w:t>- 5-6</w:t>
      </w:r>
      <w:r w:rsidR="00523AF3">
        <w:rPr>
          <w:sz w:val="28"/>
          <w:szCs w:val="28"/>
        </w:rPr>
        <w:t xml:space="preserve"> баллов – у ребёнка </w:t>
      </w:r>
      <w:r>
        <w:rPr>
          <w:sz w:val="28"/>
          <w:szCs w:val="28"/>
        </w:rPr>
        <w:t>достаточно сформирован навык работы по инструкции взрослого, он способен внимательно слушать педагога и точно выполнять его задания,</w:t>
      </w:r>
      <w:r w:rsidRPr="008A1E35">
        <w:rPr>
          <w:sz w:val="28"/>
          <w:szCs w:val="28"/>
        </w:rPr>
        <w:t>3</w:t>
      </w:r>
      <w:r>
        <w:rPr>
          <w:sz w:val="28"/>
          <w:szCs w:val="28"/>
        </w:rPr>
        <w:t>–4 балла- сформировано не достаточно хорошо,</w:t>
      </w:r>
      <w:r w:rsidRPr="00DA054F">
        <w:rPr>
          <w:sz w:val="28"/>
          <w:szCs w:val="28"/>
        </w:rPr>
        <w:t xml:space="preserve"> </w:t>
      </w:r>
      <w:r>
        <w:rPr>
          <w:sz w:val="28"/>
          <w:szCs w:val="28"/>
        </w:rPr>
        <w:t>0-2балла- низкий</w:t>
      </w:r>
    </w:p>
    <w:p w:rsidR="00A27A14" w:rsidRDefault="00A27A14" w:rsidP="000F19CC">
      <w:pPr>
        <w:pStyle w:val="a3"/>
        <w:rPr>
          <w:sz w:val="28"/>
          <w:szCs w:val="28"/>
        </w:rPr>
      </w:pPr>
      <w:r w:rsidRPr="000F19CC">
        <w:rPr>
          <w:b/>
          <w:sz w:val="28"/>
          <w:szCs w:val="28"/>
        </w:rPr>
        <w:t>Б</w:t>
      </w:r>
      <w:r>
        <w:rPr>
          <w:sz w:val="28"/>
          <w:szCs w:val="28"/>
        </w:rPr>
        <w:t xml:space="preserve"> –Уровень развития действий самоконтроля и самооценки. 4-6 баллов – хороший, 1-3 средний, 0 – низкий.</w:t>
      </w:r>
    </w:p>
    <w:p w:rsidR="00A27A14" w:rsidRPr="000F19CC" w:rsidRDefault="00A27A14" w:rsidP="000F19CC">
      <w:pPr>
        <w:pStyle w:val="a3"/>
        <w:rPr>
          <w:b/>
          <w:sz w:val="28"/>
          <w:szCs w:val="28"/>
        </w:rPr>
      </w:pPr>
      <w:r w:rsidRPr="000F19CC">
        <w:rPr>
          <w:b/>
          <w:sz w:val="28"/>
          <w:szCs w:val="28"/>
        </w:rPr>
        <w:t>Качество выполнения задания</w:t>
      </w:r>
    </w:p>
    <w:p w:rsidR="00A27A14" w:rsidRPr="00871ECE" w:rsidRDefault="00A27A14" w:rsidP="000F19CC">
      <w:pPr>
        <w:pStyle w:val="a3"/>
        <w:rPr>
          <w:sz w:val="28"/>
          <w:szCs w:val="28"/>
        </w:rPr>
      </w:pPr>
      <w:r w:rsidRPr="00871ECE">
        <w:rPr>
          <w:sz w:val="28"/>
          <w:szCs w:val="28"/>
        </w:rPr>
        <w:t>Узор полностью соответствует заданию – 2 балла</w:t>
      </w:r>
    </w:p>
    <w:p w:rsidR="00A27A14" w:rsidRPr="00871ECE" w:rsidRDefault="00A27A14" w:rsidP="000F19CC">
      <w:pPr>
        <w:pStyle w:val="a3"/>
        <w:rPr>
          <w:sz w:val="28"/>
          <w:szCs w:val="28"/>
        </w:rPr>
      </w:pPr>
      <w:r w:rsidRPr="00871ECE">
        <w:rPr>
          <w:sz w:val="28"/>
          <w:szCs w:val="28"/>
        </w:rPr>
        <w:t>Узор похож на заданный, но есть ошибки – 1балл</w:t>
      </w:r>
    </w:p>
    <w:p w:rsidR="00A27A14" w:rsidRPr="008A1E35" w:rsidRDefault="00A27A14" w:rsidP="000F19CC">
      <w:pPr>
        <w:pStyle w:val="a3"/>
        <w:rPr>
          <w:sz w:val="28"/>
          <w:szCs w:val="28"/>
        </w:rPr>
      </w:pPr>
      <w:r w:rsidRPr="00871ECE">
        <w:rPr>
          <w:sz w:val="28"/>
          <w:szCs w:val="28"/>
        </w:rPr>
        <w:t>Задание не выполнено – 0баллов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046"/>
        <w:gridCol w:w="820"/>
        <w:gridCol w:w="705"/>
      </w:tblGrid>
      <w:tr w:rsidR="00A27A14" w:rsidTr="00A27A14">
        <w:tc>
          <w:tcPr>
            <w:tcW w:w="8046" w:type="dxa"/>
          </w:tcPr>
          <w:p w:rsidR="00A27A14" w:rsidRDefault="00A27A14" w:rsidP="00A27A14">
            <w:pPr>
              <w:jc w:val="center"/>
              <w:rPr>
                <w:sz w:val="28"/>
                <w:szCs w:val="28"/>
              </w:rPr>
            </w:pPr>
            <w:r w:rsidRPr="00871ECE">
              <w:rPr>
                <w:sz w:val="28"/>
                <w:szCs w:val="28"/>
              </w:rPr>
              <w:t>Задание</w:t>
            </w:r>
          </w:p>
        </w:tc>
        <w:tc>
          <w:tcPr>
            <w:tcW w:w="1525" w:type="dxa"/>
            <w:gridSpan w:val="2"/>
          </w:tcPr>
          <w:p w:rsidR="00A27A14" w:rsidRDefault="00A27A14" w:rsidP="008B7A3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результат</w:t>
            </w:r>
          </w:p>
        </w:tc>
      </w:tr>
      <w:tr w:rsidR="00A27A14" w:rsidTr="00A27A14">
        <w:tc>
          <w:tcPr>
            <w:tcW w:w="8046" w:type="dxa"/>
          </w:tcPr>
          <w:p w:rsidR="00A27A14" w:rsidRDefault="00A27A14" w:rsidP="000F19CC">
            <w:pPr>
              <w:pStyle w:val="a3"/>
              <w:rPr>
                <w:sz w:val="28"/>
                <w:szCs w:val="28"/>
              </w:rPr>
            </w:pPr>
            <w:r w:rsidRPr="00871ECE">
              <w:rPr>
                <w:sz w:val="28"/>
                <w:szCs w:val="28"/>
              </w:rPr>
              <w:t>А- Узор выполняется по шаговой инструкции взрослого</w:t>
            </w:r>
          </w:p>
          <w:p w:rsidR="00A27A14" w:rsidRDefault="00A27A14" w:rsidP="00A27A1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строчка</w:t>
            </w:r>
          </w:p>
          <w:p w:rsidR="00A27A14" w:rsidRDefault="00A27A14" w:rsidP="00A27A1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строчка</w:t>
            </w:r>
          </w:p>
          <w:p w:rsidR="00A27A14" w:rsidRDefault="00A27A14" w:rsidP="00A27A1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 строчка</w:t>
            </w:r>
          </w:p>
        </w:tc>
        <w:tc>
          <w:tcPr>
            <w:tcW w:w="820" w:type="dxa"/>
            <w:tcBorders>
              <w:right w:val="single" w:sz="4" w:space="0" w:color="auto"/>
            </w:tcBorders>
          </w:tcPr>
          <w:p w:rsidR="00A27A14" w:rsidRDefault="000F19CC" w:rsidP="008B7A3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705" w:type="dxa"/>
            <w:tcBorders>
              <w:left w:val="single" w:sz="4" w:space="0" w:color="auto"/>
            </w:tcBorders>
          </w:tcPr>
          <w:p w:rsidR="00A27A14" w:rsidRDefault="000F19CC" w:rsidP="008B7A3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</w:tr>
      <w:tr w:rsidR="00A27A14" w:rsidTr="00A27A14">
        <w:tc>
          <w:tcPr>
            <w:tcW w:w="8046" w:type="dxa"/>
          </w:tcPr>
          <w:p w:rsidR="00A27A14" w:rsidRPr="00871ECE" w:rsidRDefault="00A27A14" w:rsidP="00A27A14">
            <w:pPr>
              <w:rPr>
                <w:sz w:val="28"/>
                <w:szCs w:val="28"/>
              </w:rPr>
            </w:pPr>
            <w:r w:rsidRPr="00871ECE">
              <w:rPr>
                <w:sz w:val="28"/>
                <w:szCs w:val="28"/>
              </w:rPr>
              <w:t>Б -Узор выполненный самостоятельно</w:t>
            </w:r>
          </w:p>
          <w:p w:rsidR="00A27A14" w:rsidRDefault="00A27A14" w:rsidP="00A27A14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строчка</w:t>
            </w:r>
          </w:p>
          <w:p w:rsidR="00A27A14" w:rsidRDefault="00A27A14" w:rsidP="00A27A14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строчка</w:t>
            </w:r>
          </w:p>
          <w:p w:rsidR="00A27A14" w:rsidRPr="00871ECE" w:rsidRDefault="00A27A14" w:rsidP="00A27A14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 строчка</w:t>
            </w:r>
          </w:p>
        </w:tc>
        <w:tc>
          <w:tcPr>
            <w:tcW w:w="820" w:type="dxa"/>
            <w:tcBorders>
              <w:right w:val="single" w:sz="4" w:space="0" w:color="auto"/>
            </w:tcBorders>
          </w:tcPr>
          <w:p w:rsidR="00A27A14" w:rsidRDefault="000F19CC" w:rsidP="008B7A3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705" w:type="dxa"/>
            <w:tcBorders>
              <w:left w:val="single" w:sz="4" w:space="0" w:color="auto"/>
            </w:tcBorders>
          </w:tcPr>
          <w:p w:rsidR="00A27A14" w:rsidRDefault="000F19CC" w:rsidP="008B7A3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</w:tr>
    </w:tbl>
    <w:p w:rsidR="00F64904" w:rsidRDefault="00F64904" w:rsidP="008B7A3C">
      <w:pPr>
        <w:rPr>
          <w:sz w:val="28"/>
          <w:szCs w:val="28"/>
        </w:rPr>
      </w:pPr>
    </w:p>
    <w:p w:rsidR="00D10342" w:rsidRDefault="00D10342" w:rsidP="008B7A3C">
      <w:pPr>
        <w:rPr>
          <w:sz w:val="28"/>
          <w:szCs w:val="28"/>
        </w:rPr>
      </w:pPr>
      <w:r>
        <w:rPr>
          <w:sz w:val="28"/>
          <w:szCs w:val="28"/>
        </w:rPr>
        <w:t>При поступлении в группу у ребят 5 лет графические навыки, уровень развития действий самоконтроля очень низкие.</w:t>
      </w:r>
    </w:p>
    <w:p w:rsidR="00D10342" w:rsidRDefault="00D10342" w:rsidP="008B7A3C">
      <w:pPr>
        <w:rPr>
          <w:sz w:val="28"/>
          <w:szCs w:val="28"/>
        </w:rPr>
      </w:pPr>
      <w:r>
        <w:rPr>
          <w:sz w:val="28"/>
          <w:szCs w:val="28"/>
        </w:rPr>
        <w:t>При проведении итогового тестирования у ребят 6 лет в основном графические навыки достаточно высокие, развиты действия самоконтроля и</w:t>
      </w:r>
      <w:r w:rsidR="00611E46">
        <w:rPr>
          <w:sz w:val="28"/>
          <w:szCs w:val="28"/>
        </w:rPr>
        <w:t xml:space="preserve"> самооценки.</w:t>
      </w:r>
    </w:p>
    <w:p w:rsidR="00144D2C" w:rsidRDefault="00144D2C" w:rsidP="008B7A3C">
      <w:pPr>
        <w:rPr>
          <w:sz w:val="28"/>
          <w:szCs w:val="28"/>
        </w:rPr>
      </w:pPr>
    </w:p>
    <w:p w:rsidR="00D06A73" w:rsidRPr="00611E46" w:rsidRDefault="00D06A73" w:rsidP="00611E46">
      <w:pPr>
        <w:jc w:val="center"/>
        <w:rPr>
          <w:b/>
          <w:sz w:val="28"/>
          <w:szCs w:val="28"/>
        </w:rPr>
      </w:pPr>
      <w:r w:rsidRPr="006C586C">
        <w:rPr>
          <w:b/>
          <w:sz w:val="28"/>
          <w:szCs w:val="28"/>
        </w:rPr>
        <w:t>Анализ успеваемости выпускников ДОУ</w:t>
      </w:r>
    </w:p>
    <w:p w:rsidR="008B7A3C" w:rsidRPr="009C5399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>Отслеживая ре</w:t>
      </w:r>
      <w:r w:rsidR="00452D9E">
        <w:rPr>
          <w:sz w:val="28"/>
          <w:szCs w:val="28"/>
        </w:rPr>
        <w:t>зультаты обучения  детей в группе</w:t>
      </w:r>
      <w:r w:rsidRPr="008B7A3C">
        <w:rPr>
          <w:sz w:val="28"/>
          <w:szCs w:val="28"/>
        </w:rPr>
        <w:t>, мы поддерживаем связь с учителями начальны</w:t>
      </w:r>
      <w:r w:rsidR="00D06A73">
        <w:rPr>
          <w:sz w:val="28"/>
          <w:szCs w:val="28"/>
        </w:rPr>
        <w:t>х классов</w:t>
      </w:r>
      <w:r w:rsidR="00D06A73" w:rsidRPr="009C5399">
        <w:rPr>
          <w:sz w:val="28"/>
          <w:szCs w:val="28"/>
        </w:rPr>
        <w:t xml:space="preserve">. Они </w:t>
      </w:r>
      <w:r w:rsidRPr="009C5399">
        <w:rPr>
          <w:sz w:val="28"/>
          <w:szCs w:val="28"/>
        </w:rPr>
        <w:t xml:space="preserve">отмечают, </w:t>
      </w:r>
      <w:r w:rsidR="009C5399" w:rsidRPr="009C5399">
        <w:rPr>
          <w:sz w:val="28"/>
          <w:szCs w:val="28"/>
        </w:rPr>
        <w:t xml:space="preserve">что у детей достаточно сформирован </w:t>
      </w:r>
      <w:r w:rsidRPr="009C5399">
        <w:rPr>
          <w:sz w:val="28"/>
          <w:szCs w:val="28"/>
        </w:rPr>
        <w:t>уровень уч</w:t>
      </w:r>
      <w:r w:rsidR="009C5399" w:rsidRPr="009C5399">
        <w:rPr>
          <w:sz w:val="28"/>
          <w:szCs w:val="28"/>
        </w:rPr>
        <w:t xml:space="preserve">ебной мотивации, имеется </w:t>
      </w:r>
      <w:r w:rsidRPr="009C5399">
        <w:rPr>
          <w:sz w:val="28"/>
          <w:szCs w:val="28"/>
        </w:rPr>
        <w:t xml:space="preserve"> потенциал </w:t>
      </w:r>
    </w:p>
    <w:p w:rsidR="009C5399" w:rsidRPr="00611E46" w:rsidRDefault="008B7A3C" w:rsidP="008B7A3C">
      <w:pPr>
        <w:rPr>
          <w:sz w:val="28"/>
          <w:szCs w:val="28"/>
        </w:rPr>
      </w:pPr>
      <w:r w:rsidRPr="009C5399">
        <w:rPr>
          <w:sz w:val="28"/>
          <w:szCs w:val="28"/>
        </w:rPr>
        <w:t>интеллектуальных и организаторских способностей.</w:t>
      </w: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 xml:space="preserve">   Проблема оптимизации предшкольного образования актуальна и ориентирована на  обеспечение рав</w:t>
      </w:r>
      <w:r w:rsidR="009C5399">
        <w:rPr>
          <w:sz w:val="28"/>
          <w:szCs w:val="28"/>
        </w:rPr>
        <w:t xml:space="preserve">ных стартовых </w:t>
      </w:r>
      <w:r w:rsidRPr="008B7A3C">
        <w:rPr>
          <w:sz w:val="28"/>
          <w:szCs w:val="28"/>
        </w:rPr>
        <w:t>возможностей для поступления в школу.  Предшкольное образование ребенка-дошкольника направлено на обогащение п</w:t>
      </w:r>
      <w:r w:rsidR="009C5399">
        <w:rPr>
          <w:sz w:val="28"/>
          <w:szCs w:val="28"/>
        </w:rPr>
        <w:t xml:space="preserve">сихофизиологического развития, </w:t>
      </w:r>
      <w:r w:rsidRPr="008B7A3C">
        <w:rPr>
          <w:sz w:val="28"/>
          <w:szCs w:val="28"/>
        </w:rPr>
        <w:t>которое дает возможность сохранить и укрепить физическое и психическое здоровье, обеспечивает нормальное гармоничное развитие, сохраняет радость детства.</w:t>
      </w: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 xml:space="preserve">     Основными задачами предшкольного образования является: обеспечение физическ</w:t>
      </w:r>
      <w:r w:rsidR="009C5399">
        <w:rPr>
          <w:sz w:val="28"/>
          <w:szCs w:val="28"/>
        </w:rPr>
        <w:t xml:space="preserve">ого, сенсорного, когнитивного, </w:t>
      </w:r>
      <w:r w:rsidRPr="008B7A3C">
        <w:rPr>
          <w:sz w:val="28"/>
          <w:szCs w:val="28"/>
        </w:rPr>
        <w:t>речевого, социально-личностного, эстетического, эмоционального развития ребенка. Реализация задач осуществляется в процессе физического воспитания, предметной и игровой деятельности, выразительном движении, ознак</w:t>
      </w:r>
      <w:r w:rsidR="009C5399">
        <w:rPr>
          <w:sz w:val="28"/>
          <w:szCs w:val="28"/>
        </w:rPr>
        <w:t xml:space="preserve">омлении с </w:t>
      </w:r>
      <w:r w:rsidRPr="008B7A3C">
        <w:rPr>
          <w:sz w:val="28"/>
          <w:szCs w:val="28"/>
        </w:rPr>
        <w:t>окружающим, развитии речи, формированием элементарных математических представлений, музыкального воспитания.</w:t>
      </w: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 xml:space="preserve">   Достижение оптимального уровня развития каждого ребенка дошкольного возраста</w:t>
      </w:r>
      <w:r w:rsidR="009C5399">
        <w:rPr>
          <w:sz w:val="28"/>
          <w:szCs w:val="28"/>
        </w:rPr>
        <w:t xml:space="preserve">, обеспечивающего успешность в </w:t>
      </w:r>
      <w:r w:rsidRPr="008B7A3C">
        <w:rPr>
          <w:sz w:val="28"/>
          <w:szCs w:val="28"/>
        </w:rPr>
        <w:t>школе – одна из приоритет</w:t>
      </w:r>
      <w:r w:rsidR="009C5399">
        <w:rPr>
          <w:sz w:val="28"/>
          <w:szCs w:val="28"/>
        </w:rPr>
        <w:t>ных задач группы кратковременного пребывания детей</w:t>
      </w:r>
      <w:r w:rsidRPr="008B7A3C">
        <w:rPr>
          <w:sz w:val="28"/>
          <w:szCs w:val="28"/>
        </w:rPr>
        <w:t>.</w:t>
      </w:r>
    </w:p>
    <w:p w:rsidR="0093121D" w:rsidRPr="0093121D" w:rsidRDefault="0093121D" w:rsidP="0093121D">
      <w:pPr>
        <w:rPr>
          <w:b/>
          <w:sz w:val="28"/>
          <w:szCs w:val="28"/>
        </w:rPr>
      </w:pPr>
    </w:p>
    <w:p w:rsidR="008B7A3C" w:rsidRPr="000C7845" w:rsidRDefault="008B7A3C" w:rsidP="008B7A3C">
      <w:pPr>
        <w:rPr>
          <w:sz w:val="28"/>
          <w:szCs w:val="28"/>
        </w:rPr>
      </w:pPr>
      <w:r w:rsidRPr="000C7845">
        <w:rPr>
          <w:sz w:val="28"/>
          <w:szCs w:val="28"/>
        </w:rPr>
        <w:t xml:space="preserve">  Сегодня есть все основания  считать, что новые модели образования детей старшего дошкольного возраста, развиваясь, оказываются носителями образовательных черт, необходимых для воспитания, обучения и развития ребенка ста</w:t>
      </w:r>
      <w:r w:rsidR="009C5399" w:rsidRPr="000C7845">
        <w:rPr>
          <w:sz w:val="28"/>
          <w:szCs w:val="28"/>
        </w:rPr>
        <w:t xml:space="preserve">ршего </w:t>
      </w:r>
      <w:r w:rsidRPr="000C7845">
        <w:rPr>
          <w:sz w:val="28"/>
          <w:szCs w:val="28"/>
        </w:rPr>
        <w:t>дошкольного возраста.</w:t>
      </w:r>
    </w:p>
    <w:p w:rsidR="000C7845" w:rsidRDefault="009C5399" w:rsidP="008B7A3C">
      <w:pPr>
        <w:rPr>
          <w:sz w:val="28"/>
          <w:szCs w:val="28"/>
        </w:rPr>
      </w:pPr>
      <w:r w:rsidRPr="000C7845">
        <w:rPr>
          <w:sz w:val="28"/>
          <w:szCs w:val="28"/>
        </w:rPr>
        <w:t xml:space="preserve">   Учитывая, что группа</w:t>
      </w:r>
      <w:r w:rsidR="008B7A3C" w:rsidRPr="000C7845">
        <w:rPr>
          <w:sz w:val="28"/>
          <w:szCs w:val="28"/>
        </w:rPr>
        <w:t xml:space="preserve"> является искусственно-естественной средой жизнедеятельности дошкольника, педагогический коллектив моделир</w:t>
      </w:r>
      <w:r w:rsidR="0093121D" w:rsidRPr="000C7845">
        <w:rPr>
          <w:sz w:val="28"/>
          <w:szCs w:val="28"/>
        </w:rPr>
        <w:t>ует развивающее пространство группы</w:t>
      </w:r>
      <w:r w:rsidR="008B7A3C" w:rsidRPr="000C7845">
        <w:rPr>
          <w:sz w:val="28"/>
          <w:szCs w:val="28"/>
        </w:rPr>
        <w:t xml:space="preserve"> по подобию благоустройства мира</w:t>
      </w:r>
      <w:r w:rsidR="000C7845">
        <w:rPr>
          <w:sz w:val="28"/>
          <w:szCs w:val="28"/>
        </w:rPr>
        <w:t>.</w:t>
      </w:r>
    </w:p>
    <w:p w:rsidR="008B7A3C" w:rsidRPr="000C7845" w:rsidRDefault="008B7A3C" w:rsidP="008B7A3C">
      <w:pPr>
        <w:rPr>
          <w:sz w:val="28"/>
          <w:szCs w:val="28"/>
        </w:rPr>
      </w:pPr>
      <w:r w:rsidRPr="000C7845">
        <w:rPr>
          <w:sz w:val="28"/>
          <w:szCs w:val="28"/>
        </w:rPr>
        <w:t xml:space="preserve">   </w:t>
      </w:r>
      <w:r w:rsidR="000C7845">
        <w:rPr>
          <w:sz w:val="28"/>
          <w:szCs w:val="28"/>
        </w:rPr>
        <w:t xml:space="preserve">  </w:t>
      </w:r>
      <w:r w:rsidRPr="000C7845">
        <w:rPr>
          <w:sz w:val="28"/>
          <w:szCs w:val="28"/>
        </w:rPr>
        <w:t xml:space="preserve">Направленность воспитательной системы на личностно-ориентированную модель </w:t>
      </w:r>
      <w:r w:rsidR="0093121D" w:rsidRPr="000C7845">
        <w:rPr>
          <w:sz w:val="28"/>
          <w:szCs w:val="28"/>
        </w:rPr>
        <w:t xml:space="preserve">общения определили стратегию и </w:t>
      </w:r>
      <w:r w:rsidRPr="000C7845">
        <w:rPr>
          <w:sz w:val="28"/>
          <w:szCs w:val="28"/>
        </w:rPr>
        <w:t>та</w:t>
      </w:r>
      <w:r w:rsidR="0093121D" w:rsidRPr="000C7845">
        <w:rPr>
          <w:sz w:val="28"/>
          <w:szCs w:val="28"/>
        </w:rPr>
        <w:t>ктику построения среды, в осно</w:t>
      </w:r>
      <w:r w:rsidRPr="000C7845">
        <w:rPr>
          <w:sz w:val="28"/>
          <w:szCs w:val="28"/>
        </w:rPr>
        <w:t>ву которой были положены принципы индивидуальной комфортности и благополучия</w:t>
      </w:r>
      <w:r w:rsidR="0093121D" w:rsidRPr="000C7845">
        <w:rPr>
          <w:sz w:val="28"/>
          <w:szCs w:val="28"/>
        </w:rPr>
        <w:t xml:space="preserve">, стабильности и динамичности, </w:t>
      </w:r>
      <w:r w:rsidRPr="000C7845">
        <w:rPr>
          <w:sz w:val="28"/>
          <w:szCs w:val="28"/>
        </w:rPr>
        <w:t>активности, учета половых и возрастных отличий детей.</w:t>
      </w:r>
    </w:p>
    <w:p w:rsidR="0093121D" w:rsidRDefault="008B7A3C" w:rsidP="008B7A3C">
      <w:pPr>
        <w:rPr>
          <w:sz w:val="28"/>
          <w:szCs w:val="28"/>
        </w:rPr>
      </w:pPr>
      <w:r w:rsidRPr="000C7845">
        <w:rPr>
          <w:sz w:val="28"/>
          <w:szCs w:val="28"/>
        </w:rPr>
        <w:t xml:space="preserve">   Однако длительное пребывание ребенка в изолированном воспитательно - образов</w:t>
      </w:r>
      <w:r w:rsidR="0093121D" w:rsidRPr="000C7845">
        <w:rPr>
          <w:sz w:val="28"/>
          <w:szCs w:val="28"/>
        </w:rPr>
        <w:t xml:space="preserve">ательном пространстве обедняет </w:t>
      </w:r>
      <w:r w:rsidRPr="000C7845">
        <w:rPr>
          <w:sz w:val="28"/>
          <w:szCs w:val="28"/>
        </w:rPr>
        <w:t xml:space="preserve">процесс развития его личности, а поэтому актуализирует проблемы формирования представлений об истинных культурных и духовных ценностях человека.  </w:t>
      </w:r>
    </w:p>
    <w:p w:rsidR="00144D2C" w:rsidRDefault="00144D2C" w:rsidP="008B7A3C">
      <w:pPr>
        <w:rPr>
          <w:sz w:val="28"/>
          <w:szCs w:val="28"/>
        </w:rPr>
      </w:pPr>
    </w:p>
    <w:p w:rsidR="00523AF3" w:rsidRDefault="00523AF3" w:rsidP="001C2622">
      <w:pPr>
        <w:jc w:val="center"/>
        <w:rPr>
          <w:b/>
          <w:sz w:val="28"/>
          <w:szCs w:val="28"/>
        </w:rPr>
      </w:pPr>
    </w:p>
    <w:p w:rsidR="00523AF3" w:rsidRDefault="00523AF3" w:rsidP="001C2622">
      <w:pPr>
        <w:jc w:val="center"/>
        <w:rPr>
          <w:b/>
          <w:sz w:val="28"/>
          <w:szCs w:val="28"/>
        </w:rPr>
      </w:pPr>
    </w:p>
    <w:p w:rsidR="00363069" w:rsidRDefault="001C2622" w:rsidP="001C2622">
      <w:pPr>
        <w:jc w:val="center"/>
        <w:rPr>
          <w:b/>
          <w:sz w:val="28"/>
          <w:szCs w:val="28"/>
        </w:rPr>
      </w:pPr>
      <w:r w:rsidRPr="001C2622">
        <w:rPr>
          <w:b/>
          <w:sz w:val="28"/>
          <w:szCs w:val="28"/>
        </w:rPr>
        <w:t xml:space="preserve">Преемственность группы кратковременного </w:t>
      </w:r>
      <w:r w:rsidR="00363069">
        <w:rPr>
          <w:b/>
          <w:sz w:val="28"/>
          <w:szCs w:val="28"/>
        </w:rPr>
        <w:t xml:space="preserve"> </w:t>
      </w:r>
      <w:r w:rsidR="00363069" w:rsidRPr="001C2622">
        <w:rPr>
          <w:b/>
          <w:sz w:val="28"/>
          <w:szCs w:val="28"/>
        </w:rPr>
        <w:t>пребывания</w:t>
      </w:r>
      <w:r w:rsidRPr="001C2622">
        <w:rPr>
          <w:b/>
          <w:sz w:val="28"/>
          <w:szCs w:val="28"/>
        </w:rPr>
        <w:t xml:space="preserve">  для детей </w:t>
      </w:r>
    </w:p>
    <w:p w:rsidR="001C2622" w:rsidRPr="001C2622" w:rsidRDefault="0059640E" w:rsidP="001C262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3,5</w:t>
      </w:r>
      <w:r w:rsidR="001C2622" w:rsidRPr="001C2622">
        <w:rPr>
          <w:b/>
          <w:sz w:val="28"/>
          <w:szCs w:val="28"/>
        </w:rPr>
        <w:t xml:space="preserve"> – 6</w:t>
      </w:r>
      <w:r>
        <w:rPr>
          <w:b/>
          <w:sz w:val="28"/>
          <w:szCs w:val="28"/>
        </w:rPr>
        <w:t>,5</w:t>
      </w:r>
      <w:r w:rsidR="001C2622" w:rsidRPr="001C2622">
        <w:rPr>
          <w:b/>
          <w:sz w:val="28"/>
          <w:szCs w:val="28"/>
        </w:rPr>
        <w:t xml:space="preserve"> лет с начальным звеном.</w:t>
      </w:r>
    </w:p>
    <w:p w:rsidR="008B7A3C" w:rsidRPr="008B7A3C" w:rsidRDefault="000C7845" w:rsidP="008B7A3C">
      <w:pPr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8B7A3C" w:rsidRPr="008B7A3C">
        <w:rPr>
          <w:sz w:val="28"/>
          <w:szCs w:val="28"/>
        </w:rPr>
        <w:t xml:space="preserve"> Расширение функционального пространства воспитательной системы мы видим через проведение разнообразных мероприятий:</w:t>
      </w: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>-спортивные праздники;</w:t>
      </w:r>
    </w:p>
    <w:p w:rsidR="008B7A3C" w:rsidRPr="008B7A3C" w:rsidRDefault="001C2622" w:rsidP="008B7A3C">
      <w:pPr>
        <w:rPr>
          <w:sz w:val="28"/>
          <w:szCs w:val="28"/>
        </w:rPr>
      </w:pPr>
      <w:r>
        <w:rPr>
          <w:sz w:val="28"/>
          <w:szCs w:val="28"/>
        </w:rPr>
        <w:t>-праздник «С д</w:t>
      </w:r>
      <w:r w:rsidR="008B7A3C" w:rsidRPr="008B7A3C">
        <w:rPr>
          <w:sz w:val="28"/>
          <w:szCs w:val="28"/>
        </w:rPr>
        <w:t>нем знаний!»;</w:t>
      </w: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>-праздник «День матери»;</w:t>
      </w:r>
    </w:p>
    <w:p w:rsidR="001C2622" w:rsidRDefault="0059640E" w:rsidP="008B7A3C">
      <w:pPr>
        <w:rPr>
          <w:sz w:val="28"/>
          <w:szCs w:val="28"/>
        </w:rPr>
      </w:pPr>
      <w:r>
        <w:rPr>
          <w:sz w:val="28"/>
          <w:szCs w:val="28"/>
        </w:rPr>
        <w:t>- праздник «Навруз Байрам</w:t>
      </w:r>
      <w:r w:rsidR="008B7A3C" w:rsidRPr="008B7A3C">
        <w:rPr>
          <w:sz w:val="28"/>
          <w:szCs w:val="28"/>
        </w:rPr>
        <w:t>»</w:t>
      </w:r>
    </w:p>
    <w:p w:rsidR="001C2622" w:rsidRDefault="001C2622" w:rsidP="008B7A3C">
      <w:pPr>
        <w:rPr>
          <w:sz w:val="28"/>
          <w:szCs w:val="28"/>
        </w:rPr>
      </w:pPr>
      <w:r>
        <w:rPr>
          <w:sz w:val="28"/>
          <w:szCs w:val="28"/>
        </w:rPr>
        <w:t>-викторина»Мир сказок»</w:t>
      </w:r>
    </w:p>
    <w:p w:rsidR="008B7A3C" w:rsidRPr="008B7A3C" w:rsidRDefault="001C2622" w:rsidP="008B7A3C">
      <w:pPr>
        <w:rPr>
          <w:sz w:val="28"/>
          <w:szCs w:val="28"/>
        </w:rPr>
      </w:pPr>
      <w:r>
        <w:rPr>
          <w:sz w:val="28"/>
          <w:szCs w:val="28"/>
        </w:rPr>
        <w:t>- познавательная игра «Путешествие в страну Светафорию»</w:t>
      </w:r>
      <w:r w:rsidR="00044B7B">
        <w:rPr>
          <w:sz w:val="28"/>
          <w:szCs w:val="28"/>
        </w:rPr>
        <w:t xml:space="preserve"> </w:t>
      </w:r>
      <w:r w:rsidR="008B7A3C" w:rsidRPr="008B7A3C">
        <w:rPr>
          <w:sz w:val="28"/>
          <w:szCs w:val="28"/>
        </w:rPr>
        <w:t xml:space="preserve"> и т.д.</w:t>
      </w:r>
    </w:p>
    <w:p w:rsidR="008B7A3C" w:rsidRPr="008B7A3C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 xml:space="preserve">   Все эти мероприятия способствуют восстановлению воспитательного потенциала, активному взаимодействию детей </w:t>
      </w:r>
      <w:r w:rsidR="00452D9E">
        <w:rPr>
          <w:sz w:val="28"/>
          <w:szCs w:val="28"/>
        </w:rPr>
        <w:t xml:space="preserve"> </w:t>
      </w:r>
      <w:r w:rsidRPr="008B7A3C">
        <w:rPr>
          <w:sz w:val="28"/>
          <w:szCs w:val="28"/>
        </w:rPr>
        <w:t>разных возрастных групп и взрослых.</w:t>
      </w:r>
    </w:p>
    <w:p w:rsidR="0093121D" w:rsidRDefault="008B7A3C" w:rsidP="008B7A3C">
      <w:pPr>
        <w:rPr>
          <w:sz w:val="28"/>
          <w:szCs w:val="28"/>
        </w:rPr>
      </w:pPr>
      <w:r w:rsidRPr="008B7A3C">
        <w:rPr>
          <w:sz w:val="28"/>
          <w:szCs w:val="28"/>
        </w:rPr>
        <w:t xml:space="preserve">   Образовательная программа реализуется при непосредственном участии родителей. Участие обеспечивается </w:t>
      </w:r>
      <w:r w:rsidR="00452D9E">
        <w:rPr>
          <w:sz w:val="28"/>
          <w:szCs w:val="28"/>
        </w:rPr>
        <w:t xml:space="preserve"> </w:t>
      </w:r>
      <w:r w:rsidRPr="008B7A3C">
        <w:rPr>
          <w:sz w:val="28"/>
          <w:szCs w:val="28"/>
        </w:rPr>
        <w:t>изучением семей в процессе консультаций, бесед с родителями, бесед с</w:t>
      </w:r>
      <w:r w:rsidR="0093121D">
        <w:rPr>
          <w:sz w:val="28"/>
          <w:szCs w:val="28"/>
        </w:rPr>
        <w:t xml:space="preserve"> детьми, наблюдений за детьми, </w:t>
      </w:r>
      <w:r w:rsidRPr="008B7A3C">
        <w:rPr>
          <w:sz w:val="28"/>
          <w:szCs w:val="28"/>
        </w:rPr>
        <w:t>посещение семьи, участие в праздниках. Создан и функционирует родительс</w:t>
      </w:r>
      <w:r w:rsidR="0093121D">
        <w:rPr>
          <w:sz w:val="28"/>
          <w:szCs w:val="28"/>
        </w:rPr>
        <w:t>кий комитет. Имеет</w:t>
      </w:r>
      <w:r w:rsidR="00452D9E">
        <w:rPr>
          <w:sz w:val="28"/>
          <w:szCs w:val="28"/>
        </w:rPr>
        <w:t>ся</w:t>
      </w:r>
      <w:r w:rsidR="0093121D">
        <w:rPr>
          <w:sz w:val="28"/>
          <w:szCs w:val="28"/>
        </w:rPr>
        <w:t xml:space="preserve"> банк данных </w:t>
      </w:r>
      <w:r w:rsidRPr="008B7A3C">
        <w:rPr>
          <w:sz w:val="28"/>
          <w:szCs w:val="28"/>
        </w:rPr>
        <w:t>по дет</w:t>
      </w:r>
      <w:r w:rsidR="0093121D">
        <w:rPr>
          <w:sz w:val="28"/>
          <w:szCs w:val="28"/>
        </w:rPr>
        <w:t>ям дошкольного возраста села</w:t>
      </w:r>
    </w:p>
    <w:p w:rsidR="00144D2C" w:rsidRDefault="00144D2C" w:rsidP="008B7A3C">
      <w:pPr>
        <w:rPr>
          <w:sz w:val="28"/>
          <w:szCs w:val="28"/>
        </w:rPr>
      </w:pPr>
    </w:p>
    <w:p w:rsidR="00144D2C" w:rsidRDefault="00144D2C" w:rsidP="008B7A3C">
      <w:pPr>
        <w:rPr>
          <w:sz w:val="28"/>
          <w:szCs w:val="28"/>
        </w:rPr>
      </w:pPr>
    </w:p>
    <w:p w:rsidR="00144D2C" w:rsidRDefault="00144D2C" w:rsidP="008B7A3C">
      <w:pPr>
        <w:rPr>
          <w:sz w:val="28"/>
          <w:szCs w:val="28"/>
        </w:rPr>
      </w:pPr>
    </w:p>
    <w:p w:rsidR="0063179B" w:rsidRDefault="0063179B" w:rsidP="0063179B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</w:t>
      </w:r>
      <w:r w:rsidRPr="0048309B">
        <w:rPr>
          <w:b/>
          <w:sz w:val="28"/>
          <w:szCs w:val="28"/>
        </w:rPr>
        <w:t>Модель выпускника</w:t>
      </w:r>
    </w:p>
    <w:p w:rsidR="0063179B" w:rsidRDefault="0063179B" w:rsidP="0063179B">
      <w:pPr>
        <w:jc w:val="center"/>
        <w:rPr>
          <w:b/>
          <w:sz w:val="28"/>
          <w:szCs w:val="28"/>
        </w:rPr>
      </w:pPr>
      <w:r w:rsidRPr="008B7A3C">
        <w:rPr>
          <w:sz w:val="28"/>
          <w:szCs w:val="28"/>
        </w:rPr>
        <w:t xml:space="preserve"> </w:t>
      </w:r>
      <w:r w:rsidRPr="002734DA">
        <w:rPr>
          <w:b/>
          <w:sz w:val="28"/>
          <w:szCs w:val="28"/>
        </w:rPr>
        <w:t>группы кратковр</w:t>
      </w:r>
      <w:r w:rsidR="0059640E">
        <w:rPr>
          <w:b/>
          <w:sz w:val="28"/>
          <w:szCs w:val="28"/>
        </w:rPr>
        <w:t>еменного пребывания  для детей 3,5</w:t>
      </w:r>
      <w:r w:rsidRPr="002734DA">
        <w:rPr>
          <w:b/>
          <w:sz w:val="28"/>
          <w:szCs w:val="28"/>
        </w:rPr>
        <w:t>-6</w:t>
      </w:r>
      <w:r w:rsidR="0059640E">
        <w:rPr>
          <w:b/>
          <w:sz w:val="28"/>
          <w:szCs w:val="28"/>
        </w:rPr>
        <w:t>,5</w:t>
      </w:r>
      <w:r w:rsidRPr="002734DA">
        <w:rPr>
          <w:b/>
          <w:sz w:val="28"/>
          <w:szCs w:val="28"/>
        </w:rPr>
        <w:t xml:space="preserve"> лет</w:t>
      </w:r>
    </w:p>
    <w:p w:rsidR="0063179B" w:rsidRPr="008B7A3C" w:rsidRDefault="0063179B" w:rsidP="0063179B">
      <w:pPr>
        <w:jc w:val="center"/>
        <w:rPr>
          <w:sz w:val="28"/>
          <w:szCs w:val="28"/>
        </w:rPr>
      </w:pPr>
    </w:p>
    <w:p w:rsidR="0063179B" w:rsidRPr="008B7A3C" w:rsidRDefault="0063179B" w:rsidP="0063179B">
      <w:pPr>
        <w:rPr>
          <w:sz w:val="28"/>
          <w:szCs w:val="28"/>
        </w:rPr>
      </w:pPr>
      <w:r>
        <w:rPr>
          <w:sz w:val="28"/>
          <w:szCs w:val="28"/>
        </w:rPr>
        <w:t>Воспитатель группы</w:t>
      </w:r>
      <w:r w:rsidRPr="008B7A3C">
        <w:rPr>
          <w:sz w:val="28"/>
          <w:szCs w:val="28"/>
        </w:rPr>
        <w:t xml:space="preserve"> совместно с семьей стремится к формированию важ</w:t>
      </w:r>
      <w:r>
        <w:rPr>
          <w:sz w:val="28"/>
          <w:szCs w:val="28"/>
        </w:rPr>
        <w:t xml:space="preserve">ных качеств </w:t>
      </w:r>
      <w:r w:rsidRPr="008B7A3C">
        <w:rPr>
          <w:sz w:val="28"/>
          <w:szCs w:val="28"/>
        </w:rPr>
        <w:t xml:space="preserve">личности, которыми должен </w:t>
      </w:r>
      <w:r>
        <w:rPr>
          <w:sz w:val="28"/>
          <w:szCs w:val="28"/>
        </w:rPr>
        <w:t xml:space="preserve">обладать выпускник группы </w:t>
      </w:r>
      <w:r w:rsidRPr="008B7A3C">
        <w:rPr>
          <w:sz w:val="28"/>
          <w:szCs w:val="28"/>
        </w:rPr>
        <w:t xml:space="preserve"> в соответствии с выбр</w:t>
      </w:r>
      <w:r>
        <w:rPr>
          <w:sz w:val="28"/>
          <w:szCs w:val="28"/>
        </w:rPr>
        <w:t xml:space="preserve">анным содержанием образования,  </w:t>
      </w:r>
      <w:r w:rsidRPr="008B7A3C">
        <w:rPr>
          <w:sz w:val="28"/>
          <w:szCs w:val="28"/>
        </w:rPr>
        <w:t xml:space="preserve">с учетом умений </w:t>
      </w:r>
      <w:r>
        <w:rPr>
          <w:sz w:val="28"/>
          <w:szCs w:val="28"/>
        </w:rPr>
        <w:t xml:space="preserve">данного образовательного учреждения, в котором </w:t>
      </w:r>
      <w:r w:rsidRPr="008B7A3C">
        <w:rPr>
          <w:sz w:val="28"/>
          <w:szCs w:val="28"/>
        </w:rPr>
        <w:t xml:space="preserve"> выпускник продолжит свое обучение.</w:t>
      </w:r>
    </w:p>
    <w:p w:rsidR="0063179B" w:rsidRPr="00D43480" w:rsidRDefault="0063179B" w:rsidP="0063179B">
      <w:pPr>
        <w:rPr>
          <w:b/>
          <w:sz w:val="28"/>
          <w:szCs w:val="28"/>
        </w:rPr>
      </w:pPr>
      <w:r w:rsidRPr="0048309B">
        <w:rPr>
          <w:b/>
          <w:sz w:val="28"/>
          <w:szCs w:val="28"/>
        </w:rPr>
        <w:t>- в физическом воспитании:</w:t>
      </w:r>
    </w:p>
    <w:p w:rsidR="0063179B" w:rsidRPr="008B7A3C" w:rsidRDefault="0063179B" w:rsidP="0063179B">
      <w:pPr>
        <w:rPr>
          <w:sz w:val="28"/>
          <w:szCs w:val="28"/>
        </w:rPr>
      </w:pPr>
      <w:r w:rsidRPr="008B7A3C">
        <w:rPr>
          <w:sz w:val="28"/>
          <w:szCs w:val="28"/>
        </w:rPr>
        <w:t>- совершенствовать двигательную активность детей, развивать представление о с</w:t>
      </w:r>
      <w:r>
        <w:rPr>
          <w:sz w:val="28"/>
          <w:szCs w:val="28"/>
        </w:rPr>
        <w:t xml:space="preserve">воем теле и о своих физических </w:t>
      </w:r>
      <w:r w:rsidRPr="008B7A3C">
        <w:rPr>
          <w:sz w:val="28"/>
          <w:szCs w:val="28"/>
        </w:rPr>
        <w:t>возможностях;</w:t>
      </w:r>
    </w:p>
    <w:p w:rsidR="0063179B" w:rsidRDefault="0063179B" w:rsidP="0063179B">
      <w:pPr>
        <w:rPr>
          <w:sz w:val="28"/>
          <w:szCs w:val="28"/>
        </w:rPr>
      </w:pPr>
      <w:r w:rsidRPr="008B7A3C">
        <w:rPr>
          <w:sz w:val="28"/>
          <w:szCs w:val="28"/>
        </w:rPr>
        <w:t>- воспитывать бережное отношение к своему организму, формировать культурно-гигиенические навыки;</w:t>
      </w:r>
    </w:p>
    <w:p w:rsidR="0063179B" w:rsidRPr="008B7A3C" w:rsidRDefault="0063179B" w:rsidP="0063179B">
      <w:pPr>
        <w:rPr>
          <w:sz w:val="28"/>
          <w:szCs w:val="28"/>
        </w:rPr>
      </w:pPr>
      <w:r w:rsidRPr="008B7A3C">
        <w:rPr>
          <w:sz w:val="28"/>
          <w:szCs w:val="28"/>
        </w:rPr>
        <w:t>- развивать интерес к различным видам спорта, приобщая к первоначальной спортивной активности. Развивать физические качества: волю, целеустремленность, выносливость, смелость.</w:t>
      </w:r>
    </w:p>
    <w:p w:rsidR="0063179B" w:rsidRPr="0048309B" w:rsidRDefault="0063179B" w:rsidP="0063179B">
      <w:pPr>
        <w:rPr>
          <w:b/>
          <w:sz w:val="28"/>
          <w:szCs w:val="28"/>
        </w:rPr>
      </w:pPr>
      <w:r w:rsidRPr="0048309B">
        <w:rPr>
          <w:b/>
          <w:sz w:val="28"/>
          <w:szCs w:val="28"/>
        </w:rPr>
        <w:t>- в интеллектуальном развитии:</w:t>
      </w:r>
    </w:p>
    <w:p w:rsidR="0063179B" w:rsidRPr="008B7A3C" w:rsidRDefault="0063179B" w:rsidP="0063179B">
      <w:pPr>
        <w:rPr>
          <w:sz w:val="28"/>
          <w:szCs w:val="28"/>
        </w:rPr>
      </w:pPr>
      <w:r w:rsidRPr="008B7A3C">
        <w:rPr>
          <w:sz w:val="28"/>
          <w:szCs w:val="28"/>
        </w:rPr>
        <w:t>- сформировать общие представления об окружающем, умение устанавливать</w:t>
      </w:r>
      <w:r>
        <w:rPr>
          <w:sz w:val="28"/>
          <w:szCs w:val="28"/>
        </w:rPr>
        <w:t xml:space="preserve"> причинно-следственные связи и </w:t>
      </w:r>
      <w:r w:rsidRPr="008B7A3C">
        <w:rPr>
          <w:sz w:val="28"/>
          <w:szCs w:val="28"/>
        </w:rPr>
        <w:t>зависимости между объектами и явлениями окружающего мира;</w:t>
      </w:r>
    </w:p>
    <w:p w:rsidR="0063179B" w:rsidRDefault="00A20FA8" w:rsidP="0063179B">
      <w:pPr>
        <w:rPr>
          <w:sz w:val="28"/>
          <w:szCs w:val="28"/>
        </w:rPr>
      </w:pPr>
      <w:r>
        <w:rPr>
          <w:sz w:val="28"/>
          <w:szCs w:val="28"/>
        </w:rPr>
        <w:t>- ф</w:t>
      </w:r>
      <w:r w:rsidR="0063179B" w:rsidRPr="008B7A3C">
        <w:rPr>
          <w:sz w:val="28"/>
          <w:szCs w:val="28"/>
        </w:rPr>
        <w:t xml:space="preserve">онетически и грамматически правильную речь, умение связно и последовательно выражать свои </w:t>
      </w:r>
      <w:r w:rsidR="0063179B">
        <w:rPr>
          <w:sz w:val="28"/>
          <w:szCs w:val="28"/>
        </w:rPr>
        <w:t xml:space="preserve">мысли, понимать </w:t>
      </w:r>
      <w:r w:rsidR="0063179B" w:rsidRPr="008B7A3C">
        <w:rPr>
          <w:sz w:val="28"/>
          <w:szCs w:val="28"/>
        </w:rPr>
        <w:t>смысл текста и передавать его содержание;</w:t>
      </w:r>
    </w:p>
    <w:p w:rsidR="0063179B" w:rsidRDefault="0063179B" w:rsidP="0063179B">
      <w:pPr>
        <w:rPr>
          <w:sz w:val="28"/>
          <w:szCs w:val="28"/>
        </w:rPr>
      </w:pPr>
      <w:r w:rsidRPr="008B7A3C">
        <w:rPr>
          <w:sz w:val="28"/>
          <w:szCs w:val="28"/>
        </w:rPr>
        <w:t>- любознательность, самостоятельность  и творчество в выполнении заданий с не</w:t>
      </w:r>
      <w:r>
        <w:rPr>
          <w:sz w:val="28"/>
          <w:szCs w:val="28"/>
        </w:rPr>
        <w:t xml:space="preserve">большим дополнительным внешним </w:t>
      </w:r>
      <w:r w:rsidRPr="008B7A3C">
        <w:rPr>
          <w:sz w:val="28"/>
          <w:szCs w:val="28"/>
        </w:rPr>
        <w:t>стимулом;</w:t>
      </w:r>
    </w:p>
    <w:p w:rsidR="0063179B" w:rsidRDefault="0063179B" w:rsidP="0063179B">
      <w:pPr>
        <w:rPr>
          <w:sz w:val="28"/>
          <w:szCs w:val="28"/>
        </w:rPr>
      </w:pPr>
      <w:r w:rsidRPr="008B7A3C">
        <w:rPr>
          <w:sz w:val="28"/>
          <w:szCs w:val="28"/>
        </w:rPr>
        <w:t>- выполнять операции сравнения, обобщения, классификации, развивать способности делать умозаключения и выводы на основе имеющихся знаний;</w:t>
      </w:r>
    </w:p>
    <w:p w:rsidR="0063179B" w:rsidRPr="008B7A3C" w:rsidRDefault="0063179B" w:rsidP="0063179B">
      <w:pPr>
        <w:rPr>
          <w:sz w:val="28"/>
          <w:szCs w:val="28"/>
        </w:rPr>
      </w:pPr>
      <w:r w:rsidRPr="008B7A3C">
        <w:rPr>
          <w:sz w:val="28"/>
          <w:szCs w:val="28"/>
        </w:rPr>
        <w:t>- произвольность психических процессов: внимание, память, мышление, способность сос</w:t>
      </w:r>
      <w:r>
        <w:rPr>
          <w:sz w:val="28"/>
          <w:szCs w:val="28"/>
        </w:rPr>
        <w:t xml:space="preserve">редоточенно работать в течение </w:t>
      </w:r>
      <w:r w:rsidRPr="008B7A3C">
        <w:rPr>
          <w:sz w:val="28"/>
          <w:szCs w:val="28"/>
        </w:rPr>
        <w:t>20</w:t>
      </w:r>
      <w:r>
        <w:rPr>
          <w:sz w:val="28"/>
          <w:szCs w:val="28"/>
        </w:rPr>
        <w:t xml:space="preserve"> - 30</w:t>
      </w:r>
      <w:r w:rsidRPr="008B7A3C">
        <w:rPr>
          <w:sz w:val="28"/>
          <w:szCs w:val="28"/>
        </w:rPr>
        <w:t xml:space="preserve"> минут, выполнять инструкцию взрослого или самостоятельно спланировать, осущес</w:t>
      </w:r>
      <w:r>
        <w:rPr>
          <w:sz w:val="28"/>
          <w:szCs w:val="28"/>
        </w:rPr>
        <w:t xml:space="preserve">твить и проконтролировать </w:t>
      </w:r>
      <w:r w:rsidRPr="008B7A3C">
        <w:rPr>
          <w:sz w:val="28"/>
          <w:szCs w:val="28"/>
        </w:rPr>
        <w:t>результат деятельности.</w:t>
      </w:r>
    </w:p>
    <w:p w:rsidR="0063179B" w:rsidRPr="00774A22" w:rsidRDefault="0063179B" w:rsidP="0063179B">
      <w:pPr>
        <w:rPr>
          <w:b/>
          <w:sz w:val="28"/>
          <w:szCs w:val="28"/>
        </w:rPr>
      </w:pPr>
      <w:r w:rsidRPr="00611764">
        <w:rPr>
          <w:b/>
          <w:sz w:val="28"/>
          <w:szCs w:val="28"/>
        </w:rPr>
        <w:t>в социально-личностном развитии:</w:t>
      </w:r>
    </w:p>
    <w:p w:rsidR="0063179B" w:rsidRPr="008B7A3C" w:rsidRDefault="0063179B" w:rsidP="0063179B">
      <w:pPr>
        <w:rPr>
          <w:sz w:val="28"/>
          <w:szCs w:val="28"/>
        </w:rPr>
      </w:pPr>
      <w:r w:rsidRPr="008B7A3C">
        <w:rPr>
          <w:sz w:val="28"/>
          <w:szCs w:val="28"/>
        </w:rPr>
        <w:t>- строить отношения со взрослыми и сверстниками, понимать и соблюдать социал</w:t>
      </w:r>
      <w:r>
        <w:rPr>
          <w:sz w:val="28"/>
          <w:szCs w:val="28"/>
        </w:rPr>
        <w:t xml:space="preserve">ьно-этические нормы, оценивать </w:t>
      </w:r>
      <w:r w:rsidRPr="008B7A3C">
        <w:rPr>
          <w:sz w:val="28"/>
          <w:szCs w:val="28"/>
        </w:rPr>
        <w:t xml:space="preserve">адекватно свои поступки и сверстников, уметь взаимодействовать в коллективе, выражать интерес к общему результату. </w:t>
      </w:r>
    </w:p>
    <w:p w:rsidR="0063179B" w:rsidRPr="008B7A3C" w:rsidRDefault="0063179B" w:rsidP="0063179B">
      <w:pPr>
        <w:rPr>
          <w:sz w:val="28"/>
          <w:szCs w:val="28"/>
        </w:rPr>
      </w:pPr>
      <w:r w:rsidRPr="008B7A3C">
        <w:rPr>
          <w:sz w:val="28"/>
          <w:szCs w:val="28"/>
        </w:rPr>
        <w:t>Сформировать желание учиться в школе, осознанно воспринимать свои возможности и достижения.</w:t>
      </w:r>
    </w:p>
    <w:p w:rsidR="0063179B" w:rsidRPr="00611764" w:rsidRDefault="0063179B" w:rsidP="0063179B">
      <w:pPr>
        <w:rPr>
          <w:b/>
          <w:sz w:val="28"/>
          <w:szCs w:val="28"/>
        </w:rPr>
      </w:pPr>
      <w:r w:rsidRPr="00611764">
        <w:rPr>
          <w:b/>
          <w:sz w:val="28"/>
          <w:szCs w:val="28"/>
        </w:rPr>
        <w:t>в художественно-эстетическом развитии:</w:t>
      </w:r>
    </w:p>
    <w:p w:rsidR="0063179B" w:rsidRDefault="00A20FA8" w:rsidP="0063179B">
      <w:pPr>
        <w:rPr>
          <w:sz w:val="28"/>
          <w:szCs w:val="28"/>
        </w:rPr>
      </w:pPr>
      <w:r>
        <w:rPr>
          <w:sz w:val="28"/>
          <w:szCs w:val="28"/>
        </w:rPr>
        <w:t>- у</w:t>
      </w:r>
      <w:r w:rsidR="0063179B" w:rsidRPr="008B7A3C">
        <w:rPr>
          <w:sz w:val="28"/>
          <w:szCs w:val="28"/>
        </w:rPr>
        <w:t>знавать и называть художественные произведения знакомых авторо</w:t>
      </w:r>
      <w:r w:rsidR="0063179B">
        <w:rPr>
          <w:sz w:val="28"/>
          <w:szCs w:val="28"/>
        </w:rPr>
        <w:t>в,</w:t>
      </w:r>
      <w:r w:rsidR="00523AF3">
        <w:rPr>
          <w:sz w:val="28"/>
          <w:szCs w:val="28"/>
        </w:rPr>
        <w:t xml:space="preserve"> знать и различать музыкальные </w:t>
      </w:r>
      <w:r w:rsidR="0063179B">
        <w:rPr>
          <w:sz w:val="28"/>
          <w:szCs w:val="28"/>
        </w:rPr>
        <w:t>инструменты, выполнять простые</w:t>
      </w:r>
      <w:r w:rsidR="0063179B" w:rsidRPr="008B7A3C">
        <w:rPr>
          <w:sz w:val="28"/>
          <w:szCs w:val="28"/>
        </w:rPr>
        <w:t xml:space="preserve"> музыкально-ритмические и танцев</w:t>
      </w:r>
      <w:r w:rsidR="0063179B">
        <w:rPr>
          <w:sz w:val="28"/>
          <w:szCs w:val="28"/>
        </w:rPr>
        <w:t xml:space="preserve">альные движения, знать и уметь </w:t>
      </w:r>
      <w:r w:rsidR="0063179B" w:rsidRPr="008B7A3C">
        <w:rPr>
          <w:sz w:val="28"/>
          <w:szCs w:val="28"/>
        </w:rPr>
        <w:t>работать с разными ИЗО материалами, выполнять самостоятельно несложный сюжет в рисовании, лепке, аппликации.</w:t>
      </w:r>
    </w:p>
    <w:p w:rsidR="00C218C8" w:rsidRDefault="00C218C8" w:rsidP="008B7A3C">
      <w:pPr>
        <w:rPr>
          <w:sz w:val="28"/>
          <w:szCs w:val="28"/>
        </w:rPr>
      </w:pPr>
    </w:p>
    <w:p w:rsidR="00C218C8" w:rsidRDefault="00C218C8" w:rsidP="008B7A3C">
      <w:pPr>
        <w:rPr>
          <w:sz w:val="28"/>
          <w:szCs w:val="28"/>
        </w:rPr>
      </w:pPr>
    </w:p>
    <w:p w:rsidR="00C218C8" w:rsidRDefault="00C218C8" w:rsidP="008B7A3C">
      <w:pPr>
        <w:rPr>
          <w:sz w:val="28"/>
          <w:szCs w:val="28"/>
        </w:rPr>
      </w:pPr>
    </w:p>
    <w:p w:rsidR="00C218C8" w:rsidRDefault="00C218C8" w:rsidP="008B7A3C">
      <w:pPr>
        <w:rPr>
          <w:sz w:val="28"/>
          <w:szCs w:val="28"/>
        </w:rPr>
      </w:pPr>
    </w:p>
    <w:p w:rsidR="00C218C8" w:rsidRDefault="00C218C8" w:rsidP="008B7A3C">
      <w:pPr>
        <w:rPr>
          <w:sz w:val="28"/>
          <w:szCs w:val="28"/>
        </w:rPr>
      </w:pPr>
    </w:p>
    <w:p w:rsidR="0063179B" w:rsidRDefault="0063179B" w:rsidP="008B7A3C">
      <w:pPr>
        <w:rPr>
          <w:sz w:val="28"/>
          <w:szCs w:val="28"/>
        </w:rPr>
      </w:pPr>
    </w:p>
    <w:p w:rsidR="0063179B" w:rsidRDefault="0063179B" w:rsidP="008B7A3C">
      <w:pPr>
        <w:rPr>
          <w:sz w:val="28"/>
          <w:szCs w:val="28"/>
        </w:rPr>
      </w:pPr>
    </w:p>
    <w:p w:rsidR="0063179B" w:rsidRDefault="0063179B" w:rsidP="008B7A3C">
      <w:pPr>
        <w:rPr>
          <w:sz w:val="28"/>
          <w:szCs w:val="28"/>
        </w:rPr>
      </w:pPr>
    </w:p>
    <w:p w:rsidR="0063179B" w:rsidRDefault="0063179B" w:rsidP="008B7A3C">
      <w:pPr>
        <w:rPr>
          <w:sz w:val="28"/>
          <w:szCs w:val="28"/>
        </w:rPr>
      </w:pPr>
    </w:p>
    <w:p w:rsidR="0063179B" w:rsidRDefault="0063179B" w:rsidP="008B7A3C">
      <w:pPr>
        <w:rPr>
          <w:sz w:val="28"/>
          <w:szCs w:val="28"/>
        </w:rPr>
      </w:pPr>
    </w:p>
    <w:p w:rsidR="0063179B" w:rsidRDefault="0063179B" w:rsidP="008B7A3C">
      <w:pPr>
        <w:rPr>
          <w:sz w:val="28"/>
          <w:szCs w:val="28"/>
        </w:rPr>
      </w:pPr>
    </w:p>
    <w:p w:rsidR="0093121D" w:rsidRDefault="0093121D" w:rsidP="008B7A3C">
      <w:pPr>
        <w:rPr>
          <w:sz w:val="28"/>
          <w:szCs w:val="28"/>
        </w:rPr>
      </w:pPr>
    </w:p>
    <w:p w:rsidR="002D1E03" w:rsidRDefault="002D1E03" w:rsidP="008B7A3C">
      <w:pPr>
        <w:rPr>
          <w:sz w:val="28"/>
          <w:szCs w:val="28"/>
        </w:rPr>
      </w:pPr>
    </w:p>
    <w:p w:rsidR="002D1E03" w:rsidRDefault="002D1E03" w:rsidP="008B7A3C">
      <w:pPr>
        <w:rPr>
          <w:sz w:val="28"/>
          <w:szCs w:val="28"/>
        </w:rPr>
      </w:pPr>
    </w:p>
    <w:p w:rsidR="002D1E03" w:rsidRDefault="002D1E03" w:rsidP="008B7A3C">
      <w:pPr>
        <w:rPr>
          <w:sz w:val="28"/>
          <w:szCs w:val="28"/>
        </w:rPr>
      </w:pPr>
    </w:p>
    <w:p w:rsidR="002D1E03" w:rsidRDefault="002D1E03" w:rsidP="008B7A3C">
      <w:pPr>
        <w:rPr>
          <w:sz w:val="28"/>
          <w:szCs w:val="28"/>
        </w:rPr>
      </w:pPr>
    </w:p>
    <w:p w:rsidR="002D1E03" w:rsidRDefault="002D1E03" w:rsidP="008B7A3C">
      <w:pPr>
        <w:rPr>
          <w:sz w:val="28"/>
          <w:szCs w:val="28"/>
        </w:rPr>
      </w:pPr>
    </w:p>
    <w:p w:rsidR="002D1E03" w:rsidRDefault="002D1E03" w:rsidP="008B7A3C">
      <w:pPr>
        <w:rPr>
          <w:sz w:val="28"/>
          <w:szCs w:val="28"/>
        </w:rPr>
      </w:pPr>
    </w:p>
    <w:p w:rsidR="002D1E03" w:rsidRDefault="002D1E03" w:rsidP="008B7A3C">
      <w:pPr>
        <w:rPr>
          <w:sz w:val="28"/>
          <w:szCs w:val="28"/>
        </w:rPr>
      </w:pPr>
    </w:p>
    <w:p w:rsidR="002D1E03" w:rsidRDefault="002D1E03" w:rsidP="008B7A3C">
      <w:pPr>
        <w:rPr>
          <w:sz w:val="28"/>
          <w:szCs w:val="28"/>
        </w:rPr>
      </w:pPr>
    </w:p>
    <w:p w:rsidR="002D1E03" w:rsidRDefault="002D1E03" w:rsidP="008B7A3C">
      <w:pPr>
        <w:rPr>
          <w:sz w:val="28"/>
          <w:szCs w:val="28"/>
        </w:rPr>
      </w:pPr>
    </w:p>
    <w:p w:rsidR="002D1E03" w:rsidRDefault="002D1E03" w:rsidP="008B7A3C">
      <w:pPr>
        <w:rPr>
          <w:sz w:val="28"/>
          <w:szCs w:val="28"/>
        </w:rPr>
      </w:pPr>
    </w:p>
    <w:p w:rsidR="002D1E03" w:rsidRDefault="002D1E03" w:rsidP="008B7A3C">
      <w:pPr>
        <w:rPr>
          <w:sz w:val="28"/>
          <w:szCs w:val="28"/>
        </w:rPr>
      </w:pPr>
    </w:p>
    <w:sectPr w:rsidR="002D1E03" w:rsidSect="00171DE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12AD4" w:rsidRDefault="00E12AD4" w:rsidP="00F621FD">
      <w:r>
        <w:separator/>
      </w:r>
    </w:p>
  </w:endnote>
  <w:endnote w:type="continuationSeparator" w:id="0">
    <w:p w:rsidR="00E12AD4" w:rsidRDefault="00E12AD4" w:rsidP="00F621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12AD4" w:rsidRDefault="00E12AD4" w:rsidP="00F621FD">
      <w:r>
        <w:separator/>
      </w:r>
    </w:p>
  </w:footnote>
  <w:footnote w:type="continuationSeparator" w:id="0">
    <w:p w:rsidR="00E12AD4" w:rsidRDefault="00E12AD4" w:rsidP="00F621F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B5C4996"/>
    <w:multiLevelType w:val="hybridMultilevel"/>
    <w:tmpl w:val="8C54D7B6"/>
    <w:lvl w:ilvl="0" w:tplc="195271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0A10498"/>
    <w:multiLevelType w:val="hybridMultilevel"/>
    <w:tmpl w:val="B5B6BB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4D223D2"/>
    <w:multiLevelType w:val="hybridMultilevel"/>
    <w:tmpl w:val="BE402724"/>
    <w:lvl w:ilvl="0" w:tplc="83522210">
      <w:start w:val="1"/>
      <w:numFmt w:val="decimal"/>
      <w:lvlText w:val="%1."/>
      <w:lvlJc w:val="left"/>
      <w:pPr>
        <w:ind w:left="720" w:hanging="360"/>
      </w:pPr>
    </w:lvl>
    <w:lvl w:ilvl="1" w:tplc="83522210" w:tentative="1">
      <w:start w:val="1"/>
      <w:numFmt w:val="lowerLetter"/>
      <w:lvlText w:val="%2."/>
      <w:lvlJc w:val="left"/>
      <w:pPr>
        <w:ind w:left="1440" w:hanging="360"/>
      </w:pPr>
    </w:lvl>
    <w:lvl w:ilvl="2" w:tplc="83522210" w:tentative="1">
      <w:start w:val="1"/>
      <w:numFmt w:val="lowerRoman"/>
      <w:lvlText w:val="%3."/>
      <w:lvlJc w:val="right"/>
      <w:pPr>
        <w:ind w:left="2160" w:hanging="180"/>
      </w:pPr>
    </w:lvl>
    <w:lvl w:ilvl="3" w:tplc="83522210" w:tentative="1">
      <w:start w:val="1"/>
      <w:numFmt w:val="decimal"/>
      <w:lvlText w:val="%4."/>
      <w:lvlJc w:val="left"/>
      <w:pPr>
        <w:ind w:left="2880" w:hanging="360"/>
      </w:pPr>
    </w:lvl>
    <w:lvl w:ilvl="4" w:tplc="83522210" w:tentative="1">
      <w:start w:val="1"/>
      <w:numFmt w:val="lowerLetter"/>
      <w:lvlText w:val="%5."/>
      <w:lvlJc w:val="left"/>
      <w:pPr>
        <w:ind w:left="3600" w:hanging="360"/>
      </w:pPr>
    </w:lvl>
    <w:lvl w:ilvl="5" w:tplc="83522210" w:tentative="1">
      <w:start w:val="1"/>
      <w:numFmt w:val="lowerRoman"/>
      <w:lvlText w:val="%6."/>
      <w:lvlJc w:val="right"/>
      <w:pPr>
        <w:ind w:left="4320" w:hanging="180"/>
      </w:pPr>
    </w:lvl>
    <w:lvl w:ilvl="6" w:tplc="83522210" w:tentative="1">
      <w:start w:val="1"/>
      <w:numFmt w:val="decimal"/>
      <w:lvlText w:val="%7."/>
      <w:lvlJc w:val="left"/>
      <w:pPr>
        <w:ind w:left="5040" w:hanging="360"/>
      </w:pPr>
    </w:lvl>
    <w:lvl w:ilvl="7" w:tplc="83522210" w:tentative="1">
      <w:start w:val="1"/>
      <w:numFmt w:val="lowerLetter"/>
      <w:lvlText w:val="%8."/>
      <w:lvlJc w:val="left"/>
      <w:pPr>
        <w:ind w:left="5760" w:hanging="360"/>
      </w:pPr>
    </w:lvl>
    <w:lvl w:ilvl="8" w:tplc="8352221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68F4719"/>
    <w:multiLevelType w:val="hybridMultilevel"/>
    <w:tmpl w:val="B68208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7E50386"/>
    <w:multiLevelType w:val="hybridMultilevel"/>
    <w:tmpl w:val="B0287A0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D1A1412"/>
    <w:multiLevelType w:val="hybridMultilevel"/>
    <w:tmpl w:val="E40892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1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B5F38"/>
    <w:rsid w:val="00031842"/>
    <w:rsid w:val="00044B7B"/>
    <w:rsid w:val="000C7845"/>
    <w:rsid w:val="000D0732"/>
    <w:rsid w:val="000F19CC"/>
    <w:rsid w:val="00114975"/>
    <w:rsid w:val="00121BF2"/>
    <w:rsid w:val="001313F3"/>
    <w:rsid w:val="00144D2C"/>
    <w:rsid w:val="00153CB0"/>
    <w:rsid w:val="00163D08"/>
    <w:rsid w:val="00171DE1"/>
    <w:rsid w:val="001936B3"/>
    <w:rsid w:val="001C2622"/>
    <w:rsid w:val="001D21AD"/>
    <w:rsid w:val="00266082"/>
    <w:rsid w:val="0026680E"/>
    <w:rsid w:val="002734DA"/>
    <w:rsid w:val="00282C06"/>
    <w:rsid w:val="002C523F"/>
    <w:rsid w:val="002D1E03"/>
    <w:rsid w:val="002F22D4"/>
    <w:rsid w:val="003114FA"/>
    <w:rsid w:val="003274B9"/>
    <w:rsid w:val="00363069"/>
    <w:rsid w:val="00392D79"/>
    <w:rsid w:val="003A1298"/>
    <w:rsid w:val="003E4B2E"/>
    <w:rsid w:val="004036B0"/>
    <w:rsid w:val="00423A6A"/>
    <w:rsid w:val="004323B3"/>
    <w:rsid w:val="004416CC"/>
    <w:rsid w:val="00441F2E"/>
    <w:rsid w:val="00452D9E"/>
    <w:rsid w:val="0048309B"/>
    <w:rsid w:val="004A33BD"/>
    <w:rsid w:val="004A6ED1"/>
    <w:rsid w:val="004C732A"/>
    <w:rsid w:val="004F795F"/>
    <w:rsid w:val="00523AF3"/>
    <w:rsid w:val="0059640E"/>
    <w:rsid w:val="00597D6D"/>
    <w:rsid w:val="005B4A88"/>
    <w:rsid w:val="00611764"/>
    <w:rsid w:val="00611E46"/>
    <w:rsid w:val="006258CF"/>
    <w:rsid w:val="00625930"/>
    <w:rsid w:val="0063179B"/>
    <w:rsid w:val="006C586C"/>
    <w:rsid w:val="007318F6"/>
    <w:rsid w:val="00747D05"/>
    <w:rsid w:val="007567F9"/>
    <w:rsid w:val="00770017"/>
    <w:rsid w:val="00774A22"/>
    <w:rsid w:val="007D143A"/>
    <w:rsid w:val="00836F35"/>
    <w:rsid w:val="00843444"/>
    <w:rsid w:val="00883BBE"/>
    <w:rsid w:val="008B6731"/>
    <w:rsid w:val="008B6F96"/>
    <w:rsid w:val="008B7A3C"/>
    <w:rsid w:val="008D0C7B"/>
    <w:rsid w:val="008D13B2"/>
    <w:rsid w:val="00904CC5"/>
    <w:rsid w:val="0093121D"/>
    <w:rsid w:val="00937E9B"/>
    <w:rsid w:val="00944D2E"/>
    <w:rsid w:val="009C2ED3"/>
    <w:rsid w:val="009C5399"/>
    <w:rsid w:val="009E4C71"/>
    <w:rsid w:val="00A02729"/>
    <w:rsid w:val="00A05E51"/>
    <w:rsid w:val="00A20FA8"/>
    <w:rsid w:val="00A27A14"/>
    <w:rsid w:val="00A655A5"/>
    <w:rsid w:val="00A72128"/>
    <w:rsid w:val="00A85D12"/>
    <w:rsid w:val="00AA69B8"/>
    <w:rsid w:val="00B24A51"/>
    <w:rsid w:val="00BB42F9"/>
    <w:rsid w:val="00C218C8"/>
    <w:rsid w:val="00C43765"/>
    <w:rsid w:val="00CD0F69"/>
    <w:rsid w:val="00D04CF6"/>
    <w:rsid w:val="00D06A73"/>
    <w:rsid w:val="00D10342"/>
    <w:rsid w:val="00D2188F"/>
    <w:rsid w:val="00D359B1"/>
    <w:rsid w:val="00D43480"/>
    <w:rsid w:val="00D55E2E"/>
    <w:rsid w:val="00D936CA"/>
    <w:rsid w:val="00D93D4A"/>
    <w:rsid w:val="00DB5F38"/>
    <w:rsid w:val="00E12AD4"/>
    <w:rsid w:val="00E333EC"/>
    <w:rsid w:val="00E5246A"/>
    <w:rsid w:val="00E65A50"/>
    <w:rsid w:val="00E804DA"/>
    <w:rsid w:val="00EB6B5A"/>
    <w:rsid w:val="00EE49ED"/>
    <w:rsid w:val="00F031E2"/>
    <w:rsid w:val="00F07D20"/>
    <w:rsid w:val="00F22746"/>
    <w:rsid w:val="00F26E72"/>
    <w:rsid w:val="00F307C9"/>
    <w:rsid w:val="00F621FD"/>
    <w:rsid w:val="00F64904"/>
    <w:rsid w:val="00FE1C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6AF042C-EC23-45EB-8C29-2F7F022AB3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B5F3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DB5F38"/>
    <w:pPr>
      <w:spacing w:after="0" w:line="240" w:lineRule="auto"/>
    </w:pPr>
  </w:style>
  <w:style w:type="paragraph" w:styleId="a4">
    <w:name w:val="List Paragraph"/>
    <w:basedOn w:val="a"/>
    <w:uiPriority w:val="99"/>
    <w:qFormat/>
    <w:rsid w:val="00C43765"/>
    <w:pPr>
      <w:ind w:left="720"/>
      <w:contextualSpacing/>
    </w:pPr>
  </w:style>
  <w:style w:type="table" w:styleId="a5">
    <w:name w:val="Table Grid"/>
    <w:basedOn w:val="a1"/>
    <w:uiPriority w:val="59"/>
    <w:rsid w:val="005B4A8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621FD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F621F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F621FD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621F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efaultParagraphFontPHPDOCX">
    <w:name w:val="Default Paragraph Font PHPDOCX"/>
    <w:uiPriority w:val="1"/>
    <w:semiHidden/>
    <w:unhideWhenUsed/>
  </w:style>
  <w:style w:type="paragraph" w:customStyle="1" w:styleId="ListParagraphPHPDOCX">
    <w:name w:val="List Paragraph PHPDOCX"/>
    <w:basedOn w:val="a"/>
    <w:uiPriority w:val="34"/>
    <w:qFormat/>
    <w:rsid w:val="00DF064E"/>
    <w:pPr>
      <w:ind w:left="720"/>
      <w:contextualSpacing/>
    </w:pPr>
  </w:style>
  <w:style w:type="paragraph" w:customStyle="1" w:styleId="TitlePHPDOCX">
    <w:name w:val="Title PHPDOCX"/>
    <w:basedOn w:val="a"/>
    <w:next w:val="a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SubtitlePHPDOCX">
    <w:name w:val="Subtitle PHPDOCX"/>
    <w:basedOn w:val="a"/>
    <w:next w:val="a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customStyle="1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nnotation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customStyle="1" w:styleId="annotationtextPHPDOCX">
    <w:name w:val="annotation text PHPDOCX"/>
    <w:basedOn w:val="a"/>
    <w:link w:val="CommentTextCharPHPDOCX"/>
    <w:uiPriority w:val="99"/>
    <w:semiHidden/>
    <w:unhideWhenUsed/>
    <w:rsid w:val="00E139EA"/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annotationtextPHPDOCX"/>
    <w:uiPriority w:val="99"/>
    <w:semiHidden/>
    <w:rsid w:val="00E139EA"/>
    <w:rPr>
      <w:sz w:val="20"/>
      <w:szCs w:val="20"/>
    </w:rPr>
  </w:style>
  <w:style w:type="paragraph" w:customStyle="1" w:styleId="annotationsubjectPHPDOCX">
    <w:name w:val="annotation subject PHPDOCX"/>
    <w:basedOn w:val="annotationtextPHPDOCX"/>
    <w:next w:val="annotation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annotationsubjectPHPDOCX"/>
    <w:uiPriority w:val="99"/>
    <w:semiHidden/>
    <w:rsid w:val="00E139EA"/>
    <w:rPr>
      <w:b/>
      <w:bCs/>
      <w:sz w:val="20"/>
      <w:szCs w:val="20"/>
    </w:rPr>
  </w:style>
  <w:style w:type="paragraph" w:customStyle="1" w:styleId="BalloonTextPHPDOCX">
    <w:name w:val="Balloon Text PHPDOCX"/>
    <w:basedOn w:val="a"/>
    <w:link w:val="BalloonTextCharPHPDOCX"/>
    <w:uiPriority w:val="99"/>
    <w:semiHidden/>
    <w:unhideWhenUsed/>
    <w:rsid w:val="00E139EA"/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customStyle="1" w:styleId="footnoteTextPHPDOCX">
    <w:name w:val="footnote Text PHPDOCX"/>
    <w:basedOn w:val="a"/>
    <w:link w:val="footnoteTextCarPHPDOCX"/>
    <w:uiPriority w:val="99"/>
    <w:semiHidden/>
    <w:unhideWhenUsed/>
    <w:rsid w:val="006E0FDA"/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customStyle="1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customStyle="1" w:styleId="endnoteTextPHPDOCX">
    <w:name w:val="endnote Text PHPDOCX"/>
    <w:basedOn w:val="a"/>
    <w:link w:val="endnoteTextCarPHPDOCX"/>
    <w:uiPriority w:val="99"/>
    <w:semiHidden/>
    <w:unhideWhenUsed/>
    <w:rsid w:val="006E0FDA"/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customStyle="1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table" w:customStyle="1" w:styleId="myTableStyle">
    <w:name w:val="myTableStyle"/>
    <w:tblPr>
      <w:tblBorders>
        <w:top w:val="single" w:sz="16" w:space="0" w:color="000000"/>
        <w:left w:val="single" w:sz="16" w:space="0" w:color="000000"/>
        <w:bottom w:val="single" w:sz="16" w:space="0" w:color="000000"/>
        <w:right w:val="single" w:sz="16" w:space="0" w:color="000000"/>
        <w:insideH w:val="nil"/>
        <w:insideV w:val="nil"/>
      </w:tblBorders>
      <w:tblCellMar>
        <w:top w:w="0" w:type="dxa"/>
        <w:left w:w="150" w:type="dxa"/>
        <w:bottom w:w="0" w:type="dxa"/>
        <w:right w:w="15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8425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BC2937-95A2-4C00-A0E1-8D1F966117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22</Pages>
  <Words>5858</Words>
  <Characters>33395</Characters>
  <Application>Microsoft Office Word</Application>
  <DocSecurity>0</DocSecurity>
  <Lines>278</Lines>
  <Paragraphs>78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Reanimator Extreme Edition</Company>
  <LinksUpToDate>false</LinksUpToDate>
  <CharactersWithSpaces>39175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Elli 2.1 Full</dc:creator>
  <cp:keywords/>
  <dc:description/>
  <cp:lastModifiedBy>Пользователь Windows</cp:lastModifiedBy>
  <cp:revision>4</cp:revision>
  <cp:lastPrinted>2001-12-31T14:09:00Z</cp:lastPrinted>
  <dcterms:created xsi:type="dcterms:W3CDTF">2022-10-28T11:31:00Z</dcterms:created>
  <dcterms:modified xsi:type="dcterms:W3CDTF">2022-10-29T06:39:00Z</dcterms:modified>
</cp:coreProperties>
</file>